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36698226"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840A91">
              <w:rPr>
                <w:bCs w:val="0"/>
                <w:snapToGrid w:val="0"/>
                <w:sz w:val="24"/>
                <w:szCs w:val="24"/>
                <w:lang w:eastAsia="ru-RU"/>
              </w:rPr>
              <w:t>УД-</w:t>
            </w:r>
            <w:r w:rsidR="00840A91">
              <w:rPr>
                <w:bCs w:val="0"/>
                <w:snapToGrid w:val="0"/>
                <w:sz w:val="24"/>
                <w:szCs w:val="24"/>
                <w:lang w:eastAsia="ru-RU"/>
              </w:rPr>
              <w:t>4</w:t>
            </w:r>
            <w:r w:rsidR="00304D66">
              <w:rPr>
                <w:bCs w:val="0"/>
                <w:snapToGrid w:val="0"/>
                <w:sz w:val="24"/>
                <w:szCs w:val="24"/>
                <w:lang w:eastAsia="ru-RU"/>
              </w:rPr>
              <w:t>6</w:t>
            </w:r>
            <w:r w:rsidRPr="00840A91">
              <w:rPr>
                <w:bCs w:val="0"/>
                <w:spacing w:val="-4"/>
                <w:sz w:val="24"/>
                <w:szCs w:val="24"/>
              </w:rPr>
              <w:t xml:space="preserve"> от </w:t>
            </w:r>
            <w:r w:rsidR="00840A91">
              <w:rPr>
                <w:bCs w:val="0"/>
                <w:spacing w:val="-4"/>
                <w:sz w:val="24"/>
                <w:szCs w:val="24"/>
              </w:rPr>
              <w:t>12</w:t>
            </w:r>
            <w:r w:rsidRPr="00840A91">
              <w:rPr>
                <w:bCs w:val="0"/>
                <w:spacing w:val="-4"/>
                <w:sz w:val="24"/>
                <w:szCs w:val="24"/>
              </w:rPr>
              <w:t>.0</w:t>
            </w:r>
            <w:r w:rsidR="00840A91">
              <w:rPr>
                <w:bCs w:val="0"/>
                <w:spacing w:val="-4"/>
                <w:sz w:val="24"/>
                <w:szCs w:val="24"/>
              </w:rPr>
              <w:t xml:space="preserve">2.2018 </w:t>
            </w:r>
            <w:r w:rsidRPr="00840A91">
              <w:rPr>
                <w:bCs w:val="0"/>
                <w:spacing w:val="-4"/>
                <w:sz w:val="24"/>
                <w:szCs w:val="24"/>
              </w:rPr>
              <w:t>г</w:t>
            </w:r>
            <w:r w:rsidR="00840A91">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840A91" w:rsidRDefault="00E86E35" w:rsidP="00E86E35">
      <w:pPr>
        <w:pStyle w:val="1f6"/>
        <w:spacing w:line="264" w:lineRule="auto"/>
        <w:ind w:left="0" w:right="0"/>
        <w:jc w:val="center"/>
        <w:rPr>
          <w:rFonts w:ascii="Times New Roman" w:hAnsi="Times New Roman"/>
          <w:b/>
          <w:sz w:val="24"/>
          <w:szCs w:val="24"/>
        </w:rPr>
      </w:pPr>
      <w:r w:rsidRPr="00840A91">
        <w:rPr>
          <w:rFonts w:ascii="Times New Roman" w:hAnsi="Times New Roman"/>
          <w:b/>
          <w:sz w:val="24"/>
          <w:szCs w:val="24"/>
        </w:rPr>
        <w:t>ОТКРЫТЫЙ ЗАПРОС ПРЕДЛОЖЕНИЙ БЕЗ ПРЕДВАРИТЕЛЬНОГО КВАЛИФИКАЦИОННОГО ОТБОРА</w:t>
      </w:r>
    </w:p>
    <w:p w14:paraId="0C96429B" w14:textId="2F79F3D2"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840A91">
        <w:rPr>
          <w:b/>
          <w:sz w:val="24"/>
        </w:rPr>
        <w:t xml:space="preserve">на </w:t>
      </w:r>
      <w:r w:rsidRPr="00840A91">
        <w:rPr>
          <w:b/>
          <w:sz w:val="24"/>
          <w:szCs w:val="24"/>
        </w:rPr>
        <w:t xml:space="preserve">право заключения </w:t>
      </w:r>
      <w:r w:rsidR="00935C24" w:rsidRPr="00840A91">
        <w:rPr>
          <w:b/>
          <w:sz w:val="24"/>
          <w:szCs w:val="24"/>
        </w:rPr>
        <w:t>договор</w:t>
      </w:r>
      <w:r w:rsidR="00840A91" w:rsidRPr="00840A91">
        <w:rPr>
          <w:b/>
          <w:sz w:val="24"/>
          <w:szCs w:val="24"/>
        </w:rPr>
        <w:t>а поставки</w:t>
      </w:r>
      <w:r w:rsidR="00935C24" w:rsidRPr="00840A91">
        <w:rPr>
          <w:b/>
          <w:sz w:val="24"/>
          <w:szCs w:val="24"/>
        </w:rPr>
        <w:t xml:space="preserve"> </w:t>
      </w:r>
      <w:r w:rsidR="00304D66" w:rsidRPr="00304D66">
        <w:rPr>
          <w:b/>
          <w:sz w:val="24"/>
          <w:szCs w:val="24"/>
        </w:rPr>
        <w:t>расходных материалов для оргтехники, сетевого и серверного оборудования</w:t>
      </w:r>
      <w:r w:rsidR="00840A91">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4600409E" w14:textId="77777777" w:rsidR="00840A91" w:rsidRDefault="00840A91" w:rsidP="007A1F3E">
      <w:pPr>
        <w:pStyle w:val="1f6"/>
        <w:spacing w:line="264" w:lineRule="auto"/>
        <w:ind w:left="0" w:right="0"/>
        <w:jc w:val="center"/>
        <w:rPr>
          <w:rFonts w:ascii="Times New Roman" w:hAnsi="Times New Roman"/>
          <w:sz w:val="24"/>
          <w:szCs w:val="24"/>
        </w:rPr>
      </w:pPr>
    </w:p>
    <w:p w14:paraId="47A96E69" w14:textId="77777777" w:rsidR="00840A91" w:rsidRPr="00556B64" w:rsidRDefault="00840A91" w:rsidP="007A1F3E">
      <w:pPr>
        <w:pStyle w:val="1f6"/>
        <w:spacing w:line="264" w:lineRule="auto"/>
        <w:ind w:left="0" w:right="0"/>
        <w:jc w:val="center"/>
        <w:rPr>
          <w:rFonts w:ascii="Times New Roman" w:hAnsi="Times New Roman"/>
          <w:sz w:val="24"/>
          <w:szCs w:val="24"/>
        </w:rPr>
      </w:pPr>
    </w:p>
    <w:p w14:paraId="6E788301" w14:textId="2139EB2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40A91">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13CE31FE" w:rsidR="00E86E35" w:rsidRPr="00840A91" w:rsidRDefault="00E86E35" w:rsidP="00840A91">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840A91">
        <w:rPr>
          <w:b/>
          <w:bCs/>
        </w:rPr>
        <w:t>Ключникова Ольга Сергеевна,</w:t>
      </w:r>
      <w:r w:rsidR="00B2272D" w:rsidRPr="00840A91">
        <w:rPr>
          <w:bCs/>
        </w:rPr>
        <w:t xml:space="preserve"> тел.: (863) 307-04-83, </w:t>
      </w:r>
      <w:proofErr w:type="gramStart"/>
      <w:r w:rsidR="00B2272D" w:rsidRPr="00840A91">
        <w:rPr>
          <w:bCs/>
        </w:rPr>
        <w:t>е</w:t>
      </w:r>
      <w:proofErr w:type="gramEnd"/>
      <w:r w:rsidR="00B2272D" w:rsidRPr="00840A91">
        <w:rPr>
          <w:bCs/>
        </w:rPr>
        <w:t>-</w:t>
      </w:r>
      <w:proofErr w:type="spellStart"/>
      <w:r w:rsidR="00B2272D" w:rsidRPr="00840A91">
        <w:rPr>
          <w:bCs/>
        </w:rPr>
        <w:t>mail</w:t>
      </w:r>
      <w:proofErr w:type="spellEnd"/>
      <w:r w:rsidR="00B2272D" w:rsidRPr="00840A91">
        <w:rPr>
          <w:bCs/>
        </w:rPr>
        <w:t xml:space="preserve">: </w:t>
      </w:r>
      <w:hyperlink r:id="rId19" w:history="1">
        <w:r w:rsidR="00B2272D" w:rsidRPr="00840A91">
          <w:rPr>
            <w:rStyle w:val="a9"/>
            <w:bCs/>
            <w:lang w:val="en-US"/>
          </w:rPr>
          <w:t>kluchnikovaos</w:t>
        </w:r>
        <w:r w:rsidR="00B2272D" w:rsidRPr="00840A91">
          <w:rPr>
            <w:rStyle w:val="a9"/>
            <w:bCs/>
          </w:rPr>
          <w:t>@</w:t>
        </w:r>
        <w:r w:rsidR="00B2272D" w:rsidRPr="00840A91">
          <w:rPr>
            <w:rStyle w:val="a9"/>
            <w:bCs/>
            <w:lang w:val="en-US"/>
          </w:rPr>
          <w:t>mrsk</w:t>
        </w:r>
        <w:r w:rsidR="00B2272D" w:rsidRPr="00840A91">
          <w:rPr>
            <w:rStyle w:val="a9"/>
            <w:bCs/>
          </w:rPr>
          <w:t>-</w:t>
        </w:r>
        <w:r w:rsidR="00B2272D" w:rsidRPr="00840A91">
          <w:rPr>
            <w:rStyle w:val="a9"/>
            <w:bCs/>
            <w:lang w:val="en-US"/>
          </w:rPr>
          <w:t>yuga</w:t>
        </w:r>
        <w:r w:rsidR="00B2272D" w:rsidRPr="00840A91">
          <w:rPr>
            <w:rStyle w:val="a9"/>
            <w:bCs/>
          </w:rPr>
          <w:t>.</w:t>
        </w:r>
        <w:r w:rsidR="00B2272D" w:rsidRPr="00840A91">
          <w:rPr>
            <w:rStyle w:val="a9"/>
            <w:bCs/>
            <w:lang w:val="en-US"/>
          </w:rPr>
          <w:t>ru</w:t>
        </w:r>
      </w:hyperlink>
      <w:r w:rsidRPr="00840A91">
        <w:t>, Извеще</w:t>
      </w:r>
      <w:r w:rsidRPr="00556B64">
        <w:t xml:space="preserve">нием о проведении открытого </w:t>
      </w:r>
      <w:r w:rsidRPr="00556B64">
        <w:rPr>
          <w:iCs/>
        </w:rPr>
        <w:t>запроса предложений</w:t>
      </w:r>
      <w:r w:rsidRPr="00556B64">
        <w:t>, опубликованным:</w:t>
      </w:r>
      <w:r w:rsidR="00840A91">
        <w:t xml:space="preserve"> </w:t>
      </w:r>
      <w:r w:rsidRPr="00840A91">
        <w:rPr>
          <w:szCs w:val="24"/>
        </w:rPr>
        <w:t xml:space="preserve">на официальном сайте </w:t>
      </w:r>
      <w:r w:rsidRPr="00840A91">
        <w:rPr>
          <w:szCs w:val="24"/>
          <w:u w:val="single"/>
        </w:rPr>
        <w:t>www.zakupki.gov.ru</w:t>
      </w:r>
      <w:r w:rsidRPr="00840A91">
        <w:rPr>
          <w:szCs w:val="24"/>
        </w:rPr>
        <w:t xml:space="preserve">, на сайте электронной торговой площадки (далее – ЭТП) </w:t>
      </w:r>
      <w:hyperlink r:id="rId20" w:history="1">
        <w:r w:rsidR="00840A91" w:rsidRPr="00BB0AC3">
          <w:rPr>
            <w:rStyle w:val="a9"/>
            <w:rFonts w:eastAsia="MS Mincho"/>
            <w:lang w:val="en-US" w:eastAsia="ja-JP"/>
          </w:rPr>
          <w:t>www</w:t>
        </w:r>
        <w:r w:rsidR="00840A91" w:rsidRPr="00BB0AC3">
          <w:rPr>
            <w:rStyle w:val="a9"/>
            <w:rFonts w:eastAsia="MS Mincho"/>
            <w:lang w:eastAsia="ja-JP"/>
          </w:rPr>
          <w:t>.</w:t>
        </w:r>
        <w:r w:rsidR="00840A91" w:rsidRPr="00BB0AC3">
          <w:rPr>
            <w:rStyle w:val="a9"/>
            <w:rFonts w:eastAsia="MS Mincho"/>
            <w:lang w:val="en-US" w:eastAsia="ja-JP"/>
          </w:rPr>
          <w:t>etp</w:t>
        </w:r>
        <w:r w:rsidR="00840A91" w:rsidRPr="00BB0AC3">
          <w:rPr>
            <w:rStyle w:val="a9"/>
            <w:rFonts w:eastAsia="MS Mincho"/>
            <w:lang w:eastAsia="ja-JP"/>
          </w:rPr>
          <w:t>.</w:t>
        </w:r>
        <w:r w:rsidR="00840A91" w:rsidRPr="00BB0AC3">
          <w:rPr>
            <w:rStyle w:val="a9"/>
            <w:rFonts w:eastAsia="MS Mincho"/>
            <w:lang w:val="en-US" w:eastAsia="ja-JP"/>
          </w:rPr>
          <w:t>rosseti</w:t>
        </w:r>
        <w:r w:rsidR="00840A91" w:rsidRPr="00BB0AC3">
          <w:rPr>
            <w:rStyle w:val="a9"/>
            <w:rFonts w:eastAsia="MS Mincho"/>
            <w:lang w:eastAsia="ja-JP"/>
          </w:rPr>
          <w:t>.</w:t>
        </w:r>
        <w:r w:rsidR="00840A91" w:rsidRPr="00BB0AC3">
          <w:rPr>
            <w:rStyle w:val="a9"/>
            <w:rFonts w:eastAsia="MS Mincho"/>
            <w:lang w:val="en-US" w:eastAsia="ja-JP"/>
          </w:rPr>
          <w:t>ru</w:t>
        </w:r>
      </w:hyperlink>
      <w:r w:rsidRPr="00840A91">
        <w:rPr>
          <w:rStyle w:val="a9"/>
          <w:rFonts w:eastAsia="MS Mincho"/>
          <w:color w:val="auto"/>
          <w:szCs w:val="24"/>
        </w:rPr>
        <w:t>,</w:t>
      </w:r>
      <w:r w:rsidRPr="00840A91">
        <w:rPr>
          <w:szCs w:val="24"/>
        </w:rPr>
        <w:t xml:space="preserve">  на сайте </w:t>
      </w:r>
      <w:r w:rsidR="00ED5D25" w:rsidRPr="00840A91">
        <w:rPr>
          <w:szCs w:val="24"/>
        </w:rPr>
        <w:t>П</w:t>
      </w:r>
      <w:r w:rsidRPr="00840A91">
        <w:rPr>
          <w:szCs w:val="24"/>
        </w:rPr>
        <w:t xml:space="preserve">АО «МРСК </w:t>
      </w:r>
      <w:r w:rsidR="00725D97" w:rsidRPr="00840A91">
        <w:rPr>
          <w:szCs w:val="24"/>
        </w:rPr>
        <w:t>Юг</w:t>
      </w:r>
      <w:r w:rsidRPr="00840A91">
        <w:rPr>
          <w:szCs w:val="24"/>
        </w:rPr>
        <w:t xml:space="preserve">а» </w:t>
      </w:r>
      <w:r w:rsidR="00ED5D25" w:rsidRPr="00840A91">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840A91">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840A91">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2FD68C2C"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840A91">
        <w:rPr>
          <w:szCs w:val="24"/>
        </w:rPr>
        <w:t>.</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C449FEB" w:rsidR="00935C24" w:rsidRPr="00840A91"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304D66" w:rsidRPr="00840A91">
        <w:rPr>
          <w:b/>
          <w:szCs w:val="24"/>
        </w:rPr>
        <w:t xml:space="preserve">право заключения договора поставки </w:t>
      </w:r>
      <w:r w:rsidR="00304D66" w:rsidRPr="00304D66">
        <w:rPr>
          <w:b/>
          <w:szCs w:val="24"/>
        </w:rPr>
        <w:t>расходных материалов для оргтехники, сетевого и серверного оборудования</w:t>
      </w:r>
      <w:r w:rsidR="00304D66">
        <w:rPr>
          <w:b/>
          <w:szCs w:val="24"/>
        </w:rPr>
        <w:t xml:space="preserve"> для нужд филиала ПАО «МРСК Юга» - «Астраханьэнерго»</w:t>
      </w:r>
      <w:r w:rsidR="00C53E73" w:rsidRPr="00840A91">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в соответствии с инструкциями, приведенными в настоящей Документации по запросу </w:t>
      </w:r>
      <w:r w:rsidRPr="00837624">
        <w:rPr>
          <w:szCs w:val="24"/>
        </w:rPr>
        <w:lastRenderedPageBreak/>
        <w:t>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lastRenderedPageBreak/>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B38A21A" w:rsidR="007A1F3E" w:rsidRPr="00554926" w:rsidRDefault="007A1F3E" w:rsidP="0016027F">
      <w:pPr>
        <w:pStyle w:val="4-"/>
        <w:numPr>
          <w:ilvl w:val="0"/>
          <w:numId w:val="0"/>
        </w:numPr>
        <w:tabs>
          <w:tab w:val="left" w:pos="1418"/>
        </w:tabs>
        <w:spacing w:line="276" w:lineRule="auto"/>
        <w:rPr>
          <w:bCs/>
          <w:szCs w:val="24"/>
        </w:rPr>
      </w:pPr>
      <w:r w:rsidRPr="00554926">
        <w:rPr>
          <w:bCs/>
          <w:szCs w:val="24"/>
        </w:rPr>
        <w:t xml:space="preserve"> Начальная (максимальная) цена Договора</w:t>
      </w:r>
      <w:r w:rsidR="0016027F" w:rsidRPr="00554926">
        <w:rPr>
          <w:bCs/>
          <w:szCs w:val="24"/>
        </w:rPr>
        <w:t xml:space="preserve"> (цена закупки</w:t>
      </w:r>
      <w:r w:rsidRPr="00554926">
        <w:rPr>
          <w:bCs/>
          <w:szCs w:val="24"/>
        </w:rPr>
        <w:t>) –</w:t>
      </w:r>
      <w:r w:rsidRPr="00554926">
        <w:rPr>
          <w:szCs w:val="24"/>
        </w:rPr>
        <w:t xml:space="preserve"> </w:t>
      </w:r>
      <w:r w:rsidR="00304D66">
        <w:rPr>
          <w:b/>
          <w:szCs w:val="24"/>
        </w:rPr>
        <w:t>5 940 713,59</w:t>
      </w:r>
      <w:r w:rsidR="00CE72BD" w:rsidRPr="00E33240">
        <w:rPr>
          <w:b/>
          <w:szCs w:val="24"/>
        </w:rPr>
        <w:t xml:space="preserve"> руб. с учётом  НДС</w:t>
      </w:r>
      <w:r w:rsidR="00840A91" w:rsidRPr="00E33240">
        <w:rPr>
          <w:b/>
          <w:szCs w:val="24"/>
        </w:rPr>
        <w:t xml:space="preserve"> </w:t>
      </w:r>
      <w:r w:rsidR="00CE72BD" w:rsidRPr="00E33240">
        <w:rPr>
          <w:b/>
          <w:szCs w:val="24"/>
        </w:rPr>
        <w:t>(</w:t>
      </w:r>
      <w:r w:rsidR="00304D66">
        <w:rPr>
          <w:b/>
          <w:szCs w:val="24"/>
        </w:rPr>
        <w:t>5 034 503,04</w:t>
      </w:r>
      <w:bookmarkStart w:id="104" w:name="_GoBack"/>
      <w:bookmarkEnd w:id="104"/>
      <w:r w:rsidR="00CE72BD" w:rsidRPr="00E33240">
        <w:rPr>
          <w:b/>
          <w:szCs w:val="24"/>
        </w:rPr>
        <w:t xml:space="preserve"> руб. без НДС)</w:t>
      </w:r>
      <w:r w:rsidR="00554926" w:rsidRPr="00554926">
        <w:rPr>
          <w:szCs w:val="24"/>
        </w:rPr>
        <w:t>.</w:t>
      </w:r>
      <w:r w:rsidR="00554926">
        <w:rPr>
          <w:szCs w:val="24"/>
        </w:rPr>
        <w:t xml:space="preserve"> </w:t>
      </w:r>
      <w:r w:rsidRPr="00554926">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12D15C18" w14:textId="05C87C64" w:rsidR="00D124FD" w:rsidRPr="00554926" w:rsidRDefault="007A1F3E" w:rsidP="00554926">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 xml:space="preserve">должен соответствовать критериям отнесения его к субъектам малого и среднего </w:t>
      </w:r>
      <w:r w:rsidRPr="00C319F2">
        <w:rPr>
          <w:szCs w:val="24"/>
        </w:rPr>
        <w:lastRenderedPageBreak/>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w:t>
      </w:r>
      <w:r w:rsidRPr="006245F6">
        <w:rPr>
          <w:i/>
          <w:sz w:val="20"/>
          <w:szCs w:val="20"/>
        </w:rPr>
        <w:lastRenderedPageBreak/>
        <w:t>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соглашением должно быть предусмотрено, что все операции по выполнению </w:t>
      </w:r>
      <w:r w:rsidRPr="0065072D">
        <w:rPr>
          <w:szCs w:val="24"/>
        </w:rPr>
        <w:lastRenderedPageBreak/>
        <w:t>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w:t>
      </w:r>
      <w:r w:rsidRPr="000B17CC">
        <w:rPr>
          <w:szCs w:val="24"/>
        </w:rPr>
        <w:lastRenderedPageBreak/>
        <w:t>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E33240"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w:t>
      </w:r>
      <w:r w:rsidRPr="00E33240">
        <w:rPr>
          <w:szCs w:val="24"/>
        </w:rPr>
        <w:t xml:space="preserve">обращению Участников запроса предложений, имеет право продлить срок окончания приема Заявок. </w:t>
      </w:r>
    </w:p>
    <w:p w14:paraId="6146FCBD" w14:textId="77777777" w:rsidR="007A1F3E" w:rsidRPr="00E33240" w:rsidRDefault="007A1F3E" w:rsidP="00BC7712">
      <w:pPr>
        <w:pStyle w:val="4-"/>
        <w:numPr>
          <w:ilvl w:val="3"/>
          <w:numId w:val="40"/>
        </w:numPr>
        <w:tabs>
          <w:tab w:val="left" w:pos="1418"/>
        </w:tabs>
        <w:spacing w:line="276" w:lineRule="auto"/>
        <w:ind w:left="0" w:firstLine="709"/>
        <w:rPr>
          <w:szCs w:val="24"/>
        </w:rPr>
      </w:pPr>
      <w:r w:rsidRPr="00E33240">
        <w:rPr>
          <w:iCs/>
          <w:szCs w:val="24"/>
        </w:rPr>
        <w:t>Если не было подано ни одного предложения Организатор запроса предложений имеет право продлить срок окончания подачи</w:t>
      </w:r>
      <w:r w:rsidRPr="00E33240">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lastRenderedPageBreak/>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E33240" w:rsidRDefault="00BC7712" w:rsidP="00685C30">
            <w:pPr>
              <w:pStyle w:val="Times120"/>
              <w:widowControl w:val="0"/>
              <w:spacing w:after="120"/>
              <w:rPr>
                <w:szCs w:val="24"/>
              </w:rPr>
            </w:pPr>
            <w:r w:rsidRPr="00E33240">
              <w:rPr>
                <w:szCs w:val="24"/>
              </w:rPr>
              <w:t xml:space="preserve">закупка, </w:t>
            </w:r>
            <w:proofErr w:type="gramStart"/>
            <w:r w:rsidRPr="00E33240">
              <w:rPr>
                <w:szCs w:val="24"/>
              </w:rPr>
              <w:t>участниками</w:t>
            </w:r>
            <w:proofErr w:type="gramEnd"/>
            <w:r w:rsidRPr="00E33240">
              <w:rPr>
                <w:szCs w:val="24"/>
              </w:rPr>
              <w:t xml:space="preserve"> которых могут быть только субъекты малого и среднего предпринимательства (согласно </w:t>
            </w:r>
            <w:proofErr w:type="spellStart"/>
            <w:r w:rsidRPr="00E33240">
              <w:rPr>
                <w:szCs w:val="24"/>
              </w:rPr>
              <w:t>пп</w:t>
            </w:r>
            <w:proofErr w:type="spellEnd"/>
            <w:r w:rsidRPr="00E33240">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685C3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формат: один файл – один документ). При этом сканироваться документы должны после того, </w:t>
      </w:r>
      <w:r w:rsidRPr="0065072D">
        <w:rPr>
          <w:szCs w:val="24"/>
        </w:rPr>
        <w:lastRenderedPageBreak/>
        <w:t>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lastRenderedPageBreak/>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w:t>
      </w:r>
      <w:r w:rsidRPr="0030245D">
        <w:rPr>
          <w:szCs w:val="24"/>
        </w:rPr>
        <w:lastRenderedPageBreak/>
        <w:t>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1"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E33240" w:rsidRDefault="007A1F3E" w:rsidP="00DB73BA">
      <w:pPr>
        <w:pStyle w:val="6-"/>
        <w:numPr>
          <w:ilvl w:val="5"/>
          <w:numId w:val="40"/>
        </w:numPr>
        <w:tabs>
          <w:tab w:val="left" w:pos="1418"/>
        </w:tabs>
        <w:spacing w:line="276" w:lineRule="auto"/>
        <w:ind w:left="0" w:firstLine="709"/>
        <w:rPr>
          <w:szCs w:val="24"/>
        </w:rPr>
      </w:pPr>
      <w:r w:rsidRPr="00DB73BA">
        <w:rPr>
          <w:szCs w:val="24"/>
        </w:rPr>
        <w:t xml:space="preserve">поданы Участниками, которые не отвечают требованиям настоящей Документации </w:t>
      </w:r>
      <w:r w:rsidRPr="00E33240">
        <w:rPr>
          <w:szCs w:val="24"/>
        </w:rPr>
        <w:t>по запросу предложений;</w:t>
      </w:r>
    </w:p>
    <w:p w14:paraId="234953D8" w14:textId="6AFA0689" w:rsidR="007A1F3E" w:rsidRPr="00E33240" w:rsidRDefault="007A1F3E" w:rsidP="00DB73BA">
      <w:pPr>
        <w:pStyle w:val="6-"/>
        <w:numPr>
          <w:ilvl w:val="5"/>
          <w:numId w:val="40"/>
        </w:numPr>
        <w:tabs>
          <w:tab w:val="left" w:pos="1418"/>
        </w:tabs>
        <w:spacing w:line="276" w:lineRule="auto"/>
        <w:ind w:left="0" w:firstLine="709"/>
        <w:rPr>
          <w:szCs w:val="24"/>
        </w:rPr>
      </w:pPr>
      <w:r w:rsidRPr="00E33240">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E33240">
        <w:rPr>
          <w:szCs w:val="24"/>
        </w:rPr>
        <w:t>,</w:t>
      </w:r>
      <w:r w:rsidR="00DB73BA" w:rsidRPr="00E33240">
        <w:t xml:space="preserve"> </w:t>
      </w:r>
      <w:r w:rsidR="00DB73BA" w:rsidRPr="00E33240">
        <w:rPr>
          <w:szCs w:val="24"/>
        </w:rPr>
        <w:t xml:space="preserve">в </w:t>
      </w:r>
      <w:proofErr w:type="spellStart"/>
      <w:r w:rsidR="00DB73BA" w:rsidRPr="00E33240">
        <w:rPr>
          <w:szCs w:val="24"/>
        </w:rPr>
        <w:t>т.ч</w:t>
      </w:r>
      <w:proofErr w:type="spellEnd"/>
      <w:r w:rsidR="00DB73BA" w:rsidRPr="00E33240">
        <w:rPr>
          <w:szCs w:val="24"/>
        </w:rPr>
        <w:t>. содержат недостоверные сведения о стране происхождения товара, указанного в Заявке</w:t>
      </w:r>
      <w:r w:rsidRPr="00E33240">
        <w:rPr>
          <w:szCs w:val="24"/>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E33240"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E33240">
        <w:rPr>
          <w:szCs w:val="24"/>
        </w:rPr>
        <w:t>указанным в Заявке, а также проводить выездные проверки.</w:t>
      </w:r>
    </w:p>
    <w:p w14:paraId="1CD0ECE5" w14:textId="0CF65954" w:rsidR="00FD6462" w:rsidRPr="00E33240" w:rsidRDefault="00FD6462" w:rsidP="00BC7712">
      <w:pPr>
        <w:pStyle w:val="4-"/>
        <w:numPr>
          <w:ilvl w:val="3"/>
          <w:numId w:val="40"/>
        </w:numPr>
        <w:tabs>
          <w:tab w:val="left" w:pos="1418"/>
        </w:tabs>
        <w:spacing w:line="276" w:lineRule="auto"/>
        <w:ind w:left="0" w:firstLine="709"/>
        <w:rPr>
          <w:szCs w:val="24"/>
        </w:rPr>
      </w:pPr>
      <w:r w:rsidRPr="00E33240">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907B0C">
        <w:rPr>
          <w:b/>
          <w:szCs w:val="24"/>
        </w:rPr>
        <w:t>Оценочная стадия</w:t>
      </w:r>
      <w:bookmarkEnd w:id="202"/>
      <w:bookmarkEnd w:id="203"/>
      <w:bookmarkEnd w:id="204"/>
      <w:bookmarkEnd w:id="205"/>
    </w:p>
    <w:p w14:paraId="3041F9A7" w14:textId="5EE3FD18" w:rsidR="00DB73BA" w:rsidRDefault="007A1F3E" w:rsidP="00E33240">
      <w:pPr>
        <w:pStyle w:val="4-"/>
        <w:numPr>
          <w:ilvl w:val="0"/>
          <w:numId w:val="0"/>
        </w:numPr>
        <w:tabs>
          <w:tab w:val="left" w:pos="1418"/>
        </w:tabs>
        <w:spacing w:line="276" w:lineRule="auto"/>
        <w:ind w:firstLine="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w:t>
      </w:r>
      <w:r w:rsidRPr="00E33240">
        <w:rPr>
          <w:szCs w:val="24"/>
        </w:rPr>
        <w:t xml:space="preserve">из </w:t>
      </w:r>
      <w:r w:rsidR="00560BD2" w:rsidRPr="00E33240">
        <w:rPr>
          <w:szCs w:val="24"/>
        </w:rPr>
        <w:t>следующего критерия: наименьшая стоимость заявки</w:t>
      </w:r>
      <w:r w:rsidR="00E33240">
        <w:rPr>
          <w:szCs w:val="24"/>
        </w:rPr>
        <w:t>.</w:t>
      </w:r>
      <w:r w:rsidR="00DB73BA">
        <w:rPr>
          <w:szCs w:val="24"/>
        </w:rPr>
        <w:t xml:space="preserve"> </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w:t>
      </w:r>
      <w:r w:rsidRPr="00C22442">
        <w:rPr>
          <w:szCs w:val="24"/>
        </w:rPr>
        <w:lastRenderedPageBreak/>
        <w:t>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w:t>
      </w:r>
      <w:r w:rsidRPr="00C22442">
        <w:rPr>
          <w:szCs w:val="24"/>
        </w:rPr>
        <w:lastRenderedPageBreak/>
        <w:t xml:space="preserve">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lastRenderedPageBreak/>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B66F746"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w:t>
      </w:r>
      <w:r w:rsidRPr="00E33240">
        <w:rPr>
          <w:szCs w:val="24"/>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E33240">
        <w:rPr>
          <w:szCs w:val="24"/>
        </w:rPr>
        <w:t>-</w:t>
      </w:r>
      <w:r w:rsidR="00FD6462" w:rsidRPr="00E33240">
        <w:rPr>
          <w:bCs/>
          <w:sz w:val="22"/>
          <w:szCs w:val="24"/>
          <w:lang w:eastAsia="ar-SA"/>
        </w:rPr>
        <w:t xml:space="preserve"> </w:t>
      </w:r>
      <w:r w:rsidR="00FD6462" w:rsidRPr="00E33240">
        <w:rPr>
          <w:bCs/>
          <w:szCs w:val="24"/>
        </w:rPr>
        <w:t>не более 30 календарных дней</w:t>
      </w:r>
      <w:proofErr w:type="gramEnd"/>
      <w:r w:rsidR="00FD6462" w:rsidRPr="00E33240">
        <w:rPr>
          <w:bCs/>
          <w:szCs w:val="24"/>
        </w:rPr>
        <w:t xml:space="preserve"> со дня подписания заказчиком документа о приеме товара</w:t>
      </w:r>
      <w:r w:rsidR="00E33240">
        <w:rPr>
          <w:bCs/>
          <w:szCs w:val="24"/>
        </w:rPr>
        <w:t xml:space="preserve"> </w:t>
      </w:r>
      <w:r w:rsidR="00FD6462" w:rsidRPr="00E33240">
        <w:rPr>
          <w:bCs/>
          <w:szCs w:val="24"/>
        </w:rPr>
        <w:t>(выполнении работы, оказания услуги) по договору</w:t>
      </w:r>
      <w:r w:rsidR="00E33240">
        <w:rPr>
          <w:bCs/>
          <w:szCs w:val="24"/>
        </w:rPr>
        <w:t xml:space="preserve"> (</w:t>
      </w:r>
      <w:r w:rsidR="00FD6462" w:rsidRPr="00E33240">
        <w:rPr>
          <w:bCs/>
          <w:szCs w:val="24"/>
        </w:rPr>
        <w:t>отдельному этапу договора)</w:t>
      </w:r>
      <w:r w:rsidR="00DB73BA" w:rsidRPr="00E33240">
        <w:rPr>
          <w:bCs/>
          <w:szCs w:val="24"/>
        </w:rPr>
        <w:t>.</w:t>
      </w:r>
    </w:p>
    <w:p w14:paraId="199875BC" w14:textId="77777777" w:rsidR="00F225B4" w:rsidRPr="00F225B4" w:rsidRDefault="00F225B4" w:rsidP="00E33240">
      <w:pPr>
        <w:pStyle w:val="3-"/>
        <w:numPr>
          <w:ilvl w:val="2"/>
          <w:numId w:val="40"/>
        </w:numPr>
        <w:ind w:left="0" w:firstLine="709"/>
        <w:rPr>
          <w:szCs w:val="24"/>
        </w:rPr>
      </w:pPr>
      <w:r w:rsidRPr="00F225B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E33240" w:rsidRDefault="00BC7712" w:rsidP="00DB73BA">
      <w:pPr>
        <w:pStyle w:val="3-"/>
        <w:numPr>
          <w:ilvl w:val="2"/>
          <w:numId w:val="40"/>
        </w:numPr>
        <w:tabs>
          <w:tab w:val="left" w:pos="1418"/>
        </w:tabs>
        <w:ind w:left="0" w:firstLine="709"/>
        <w:rPr>
          <w:szCs w:val="24"/>
        </w:rPr>
      </w:pPr>
      <w:r w:rsidRPr="00DB73BA">
        <w:rPr>
          <w:szCs w:val="24"/>
        </w:rPr>
        <w:t xml:space="preserve">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w:t>
      </w:r>
      <w:r w:rsidRPr="00E33240">
        <w:rPr>
          <w:szCs w:val="24"/>
        </w:rPr>
        <w:t>Участника, полученные позже этого срока, Организатор Конкурса имеет право не рассматривать.</w:t>
      </w:r>
    </w:p>
    <w:p w14:paraId="47DC3CFC" w14:textId="2BC6B74A" w:rsidR="002A662D" w:rsidRPr="00E33240" w:rsidRDefault="002A662D" w:rsidP="00E33240">
      <w:pPr>
        <w:pStyle w:val="3-"/>
        <w:numPr>
          <w:ilvl w:val="2"/>
          <w:numId w:val="40"/>
        </w:numPr>
        <w:tabs>
          <w:tab w:val="left" w:pos="1418"/>
        </w:tabs>
        <w:spacing w:before="0" w:after="0" w:line="276" w:lineRule="auto"/>
        <w:ind w:left="0" w:firstLine="709"/>
        <w:rPr>
          <w:szCs w:val="24"/>
        </w:rPr>
      </w:pPr>
      <w:r w:rsidRPr="00E33240">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E33240">
        <w:rPr>
          <w:b/>
        </w:rPr>
        <w:t xml:space="preserve">27 </w:t>
      </w:r>
      <w:r w:rsidR="00E33240">
        <w:rPr>
          <w:b/>
        </w:rPr>
        <w:t>апреля</w:t>
      </w:r>
      <w:r w:rsidRPr="00E33240">
        <w:rPr>
          <w:b/>
        </w:rPr>
        <w:t xml:space="preserve"> 201</w:t>
      </w:r>
      <w:r w:rsidR="00E33240">
        <w:rPr>
          <w:b/>
        </w:rPr>
        <w:t>8</w:t>
      </w:r>
      <w:r w:rsidRPr="00E33240">
        <w:rPr>
          <w:b/>
        </w:rPr>
        <w:t xml:space="preserve"> г. 14:00</w:t>
      </w:r>
      <w:r w:rsidRPr="00E33240">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E33240"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w:t>
      </w:r>
      <w:r w:rsidRPr="00E33240">
        <w:rPr>
          <w:szCs w:val="24"/>
        </w:rPr>
        <w:t xml:space="preserve">Советом директоров </w:t>
      </w:r>
      <w:r w:rsidR="00ED10F6" w:rsidRPr="00E33240">
        <w:rPr>
          <w:szCs w:val="24"/>
        </w:rPr>
        <w:t>П</w:t>
      </w:r>
      <w:r w:rsidRPr="00E33240">
        <w:rPr>
          <w:szCs w:val="24"/>
        </w:rPr>
        <w:t xml:space="preserve">АО «МРСК </w:t>
      </w:r>
      <w:r w:rsidR="00ED10F6" w:rsidRPr="00E33240">
        <w:rPr>
          <w:szCs w:val="24"/>
        </w:rPr>
        <w:t>Юг</w:t>
      </w:r>
      <w:r w:rsidRPr="00E33240">
        <w:rPr>
          <w:szCs w:val="24"/>
        </w:rPr>
        <w:t>а».</w:t>
      </w:r>
    </w:p>
    <w:p w14:paraId="40500E02" w14:textId="03EE81AA" w:rsidR="00DB73BA" w:rsidRPr="00E33240" w:rsidRDefault="00DB73BA" w:rsidP="00DB73BA">
      <w:pPr>
        <w:pStyle w:val="3-"/>
        <w:numPr>
          <w:ilvl w:val="2"/>
          <w:numId w:val="40"/>
        </w:numPr>
        <w:tabs>
          <w:tab w:val="left" w:pos="1418"/>
        </w:tabs>
        <w:spacing w:before="0" w:after="0" w:line="276" w:lineRule="auto"/>
        <w:ind w:left="0" w:firstLine="709"/>
        <w:rPr>
          <w:szCs w:val="24"/>
        </w:rPr>
      </w:pPr>
      <w:proofErr w:type="gramStart"/>
      <w:r w:rsidRPr="00E33240">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E33240">
        <w:rPr>
          <w:szCs w:val="24"/>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E33240"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E33240">
        <w:lastRenderedPageBreak/>
        <w:t xml:space="preserve">Образцы основных форм документов, включаемых в </w:t>
      </w:r>
      <w:bookmarkEnd w:id="246"/>
      <w:bookmarkEnd w:id="247"/>
      <w:r w:rsidRPr="00E33240">
        <w:t>Заявку</w:t>
      </w:r>
      <w:bookmarkEnd w:id="248"/>
      <w:bookmarkEnd w:id="249"/>
      <w:bookmarkEnd w:id="250"/>
      <w:bookmarkEnd w:id="251"/>
      <w:bookmarkEnd w:id="252"/>
    </w:p>
    <w:p w14:paraId="7A31744F" w14:textId="77777777" w:rsidR="00DD014F" w:rsidRPr="00E33240" w:rsidRDefault="00604784" w:rsidP="00604784">
      <w:pPr>
        <w:pStyle w:val="7-"/>
      </w:pPr>
      <w:bookmarkStart w:id="253" w:name="_Ref429411232"/>
      <w:r w:rsidRPr="00E33240">
        <w:t xml:space="preserve"> </w:t>
      </w:r>
      <w:bookmarkEnd w:id="253"/>
    </w:p>
    <w:p w14:paraId="5647E9F7" w14:textId="77777777" w:rsidR="00DD014F" w:rsidRPr="00E33240"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E33240">
        <w:rPr>
          <w:b/>
        </w:rPr>
        <w:t>Письмо о подаче оферты</w:t>
      </w:r>
      <w:bookmarkEnd w:id="254"/>
      <w:bookmarkEnd w:id="255"/>
      <w:bookmarkEnd w:id="256"/>
    </w:p>
    <w:p w14:paraId="1FE79EE5" w14:textId="77777777" w:rsidR="00DD014F" w:rsidRPr="00E33240" w:rsidRDefault="00DD014F" w:rsidP="00DD014F"/>
    <w:p w14:paraId="3C22136E" w14:textId="193FDCD8" w:rsidR="0086662F" w:rsidRPr="00E33240" w:rsidRDefault="0086662F" w:rsidP="0086662F">
      <w:pPr>
        <w:tabs>
          <w:tab w:val="left" w:pos="1080"/>
        </w:tabs>
        <w:spacing w:line="240" w:lineRule="auto"/>
        <w:ind w:firstLine="540"/>
        <w:jc w:val="center"/>
        <w:rPr>
          <w:b/>
        </w:rPr>
      </w:pPr>
      <w:bookmarkStart w:id="257" w:name="_Ref429411246"/>
      <w:bookmarkStart w:id="258" w:name="_Ref34763774"/>
      <w:r w:rsidRPr="00E33240">
        <w:rPr>
          <w:b/>
        </w:rPr>
        <w:t>Фирменный бланк Участника закупки</w:t>
      </w:r>
    </w:p>
    <w:p w14:paraId="0250311E" w14:textId="77777777" w:rsidR="0086662F" w:rsidRPr="00E33240"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E33240"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E33240" w:rsidRDefault="0086662F" w:rsidP="0086662F">
            <w:pPr>
              <w:widowControl w:val="0"/>
              <w:tabs>
                <w:tab w:val="left" w:pos="7938"/>
              </w:tabs>
              <w:spacing w:line="240" w:lineRule="auto"/>
              <w:ind w:firstLine="0"/>
              <w:jc w:val="center"/>
              <w:rPr>
                <w:b/>
              </w:rPr>
            </w:pPr>
            <w:r w:rsidRPr="00E33240">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E33240" w:rsidRDefault="0086662F" w:rsidP="0086662F">
            <w:pPr>
              <w:widowControl w:val="0"/>
              <w:spacing w:line="240" w:lineRule="auto"/>
              <w:ind w:left="74" w:firstLine="0"/>
              <w:jc w:val="right"/>
              <w:rPr>
                <w:b/>
                <w:bCs w:val="0"/>
                <w:sz w:val="23"/>
                <w:szCs w:val="23"/>
              </w:rPr>
            </w:pPr>
            <w:r w:rsidRPr="00E33240">
              <w:rPr>
                <w:b/>
                <w:bCs w:val="0"/>
                <w:sz w:val="23"/>
                <w:szCs w:val="23"/>
              </w:rPr>
              <w:t xml:space="preserve">Председателю закупочной комиссии </w:t>
            </w:r>
          </w:p>
          <w:p w14:paraId="47B4CAFA" w14:textId="77777777" w:rsidR="0086662F" w:rsidRPr="00E33240" w:rsidRDefault="0086662F" w:rsidP="0086662F">
            <w:pPr>
              <w:widowControl w:val="0"/>
              <w:tabs>
                <w:tab w:val="left" w:pos="7938"/>
              </w:tabs>
              <w:spacing w:line="240" w:lineRule="auto"/>
              <w:ind w:left="72" w:firstLine="0"/>
              <w:rPr>
                <w:b/>
              </w:rPr>
            </w:pPr>
            <w:r w:rsidRPr="00E33240">
              <w:rPr>
                <w:b/>
                <w:bCs w:val="0"/>
                <w:sz w:val="23"/>
                <w:szCs w:val="23"/>
              </w:rPr>
              <w:t>____________________________________</w:t>
            </w:r>
          </w:p>
        </w:tc>
      </w:tr>
    </w:tbl>
    <w:p w14:paraId="6EC101D1" w14:textId="77777777" w:rsidR="0086662F" w:rsidRPr="00E33240" w:rsidRDefault="0086662F" w:rsidP="0086662F">
      <w:pPr>
        <w:tabs>
          <w:tab w:val="left" w:pos="1080"/>
        </w:tabs>
        <w:spacing w:line="240" w:lineRule="auto"/>
        <w:ind w:firstLine="540"/>
      </w:pPr>
    </w:p>
    <w:p w14:paraId="7D6F9E7E" w14:textId="77777777" w:rsidR="0086662F" w:rsidRPr="00E33240" w:rsidRDefault="0086662F" w:rsidP="0086662F">
      <w:pPr>
        <w:tabs>
          <w:tab w:val="left" w:pos="1080"/>
        </w:tabs>
        <w:spacing w:line="240" w:lineRule="auto"/>
        <w:ind w:firstLine="540"/>
      </w:pPr>
    </w:p>
    <w:p w14:paraId="3E203372" w14:textId="77777777" w:rsidR="0086662F" w:rsidRPr="00E33240" w:rsidRDefault="0086662F" w:rsidP="0086662F">
      <w:pPr>
        <w:tabs>
          <w:tab w:val="left" w:pos="1080"/>
        </w:tabs>
        <w:spacing w:line="240" w:lineRule="auto"/>
        <w:ind w:firstLine="540"/>
      </w:pPr>
      <w:r w:rsidRPr="00E33240">
        <w:t>Изучив Извещение о [</w:t>
      </w:r>
      <w:r w:rsidRPr="00E33240">
        <w:rPr>
          <w:b/>
          <w:bCs w:val="0"/>
          <w:i/>
          <w:iCs/>
          <w:shd w:val="clear" w:color="auto" w:fill="FFFF99"/>
        </w:rPr>
        <w:t>указывается способ и вид проведения закупки</w:t>
      </w:r>
      <w:r w:rsidRPr="00E33240">
        <w:t>] на право заключения Договора _________ ____________________ [</w:t>
      </w:r>
      <w:r w:rsidRPr="00E33240">
        <w:rPr>
          <w:b/>
          <w:bCs w:val="0"/>
          <w:i/>
          <w:iCs/>
          <w:shd w:val="clear" w:color="auto" w:fill="FFFF99"/>
        </w:rPr>
        <w:t>указывается предмет закупки</w:t>
      </w:r>
      <w:r w:rsidRPr="00E33240">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E33240" w:rsidRDefault="0086662F" w:rsidP="0086662F">
      <w:pPr>
        <w:tabs>
          <w:tab w:val="left" w:pos="1080"/>
        </w:tabs>
        <w:spacing w:line="240" w:lineRule="auto"/>
        <w:ind w:firstLine="540"/>
      </w:pPr>
    </w:p>
    <w:p w14:paraId="007C2BFF" w14:textId="77777777" w:rsidR="0086662F" w:rsidRPr="00E33240" w:rsidRDefault="0086662F" w:rsidP="0086662F">
      <w:pPr>
        <w:tabs>
          <w:tab w:val="left" w:pos="1080"/>
        </w:tabs>
        <w:spacing w:line="240" w:lineRule="auto"/>
        <w:ind w:firstLine="540"/>
      </w:pPr>
      <w:r w:rsidRPr="00E33240">
        <w:t xml:space="preserve">____________________________________________________________________, </w:t>
      </w:r>
    </w:p>
    <w:p w14:paraId="36B085D1" w14:textId="77777777" w:rsidR="0086662F" w:rsidRPr="00E33240" w:rsidRDefault="0086662F" w:rsidP="0086662F">
      <w:pPr>
        <w:tabs>
          <w:tab w:val="left" w:pos="1080"/>
        </w:tabs>
        <w:spacing w:line="240" w:lineRule="auto"/>
        <w:rPr>
          <w:i/>
          <w:sz w:val="20"/>
          <w:szCs w:val="20"/>
        </w:rPr>
      </w:pPr>
      <w:r w:rsidRPr="00E3324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E33240" w:rsidRDefault="0086662F" w:rsidP="0086662F">
      <w:pPr>
        <w:tabs>
          <w:tab w:val="left" w:pos="1080"/>
        </w:tabs>
        <w:spacing w:line="240" w:lineRule="auto"/>
        <w:ind w:firstLine="540"/>
      </w:pPr>
    </w:p>
    <w:p w14:paraId="053375EC" w14:textId="77777777" w:rsidR="0086662F" w:rsidRPr="00E33240" w:rsidRDefault="0086662F" w:rsidP="0086662F">
      <w:pPr>
        <w:tabs>
          <w:tab w:val="left" w:pos="1080"/>
        </w:tabs>
        <w:spacing w:line="240" w:lineRule="auto"/>
        <w:ind w:firstLine="540"/>
      </w:pPr>
    </w:p>
    <w:p w14:paraId="223F9476" w14:textId="77777777" w:rsidR="0086662F" w:rsidRPr="00E33240" w:rsidRDefault="0086662F" w:rsidP="0086662F">
      <w:pPr>
        <w:tabs>
          <w:tab w:val="left" w:pos="1080"/>
        </w:tabs>
        <w:spacing w:line="240" w:lineRule="auto"/>
        <w:ind w:firstLine="540"/>
      </w:pPr>
      <w:proofErr w:type="gramStart"/>
      <w:r w:rsidRPr="00E33240">
        <w:t>зарегистрированное</w:t>
      </w:r>
      <w:proofErr w:type="gramEnd"/>
      <w:r w:rsidRPr="00E33240">
        <w:t xml:space="preserve"> по адресу</w:t>
      </w:r>
    </w:p>
    <w:p w14:paraId="7C2F2F68" w14:textId="77777777" w:rsidR="0086662F" w:rsidRPr="00E33240" w:rsidRDefault="0086662F" w:rsidP="0086662F">
      <w:pPr>
        <w:tabs>
          <w:tab w:val="left" w:pos="1080"/>
        </w:tabs>
        <w:spacing w:line="240" w:lineRule="auto"/>
        <w:ind w:firstLine="540"/>
      </w:pPr>
    </w:p>
    <w:p w14:paraId="393A9FFE" w14:textId="77777777" w:rsidR="0086662F" w:rsidRPr="00E33240" w:rsidRDefault="0086662F" w:rsidP="0086662F">
      <w:pPr>
        <w:tabs>
          <w:tab w:val="left" w:pos="1080"/>
        </w:tabs>
        <w:spacing w:line="240" w:lineRule="auto"/>
        <w:ind w:firstLine="540"/>
      </w:pPr>
      <w:r w:rsidRPr="00E33240">
        <w:t>________________________________________________________________________,</w:t>
      </w:r>
    </w:p>
    <w:p w14:paraId="1918ACD1" w14:textId="77777777" w:rsidR="0086662F" w:rsidRPr="00E33240" w:rsidRDefault="0086662F" w:rsidP="0086662F">
      <w:pPr>
        <w:tabs>
          <w:tab w:val="left" w:pos="1080"/>
        </w:tabs>
        <w:spacing w:line="240" w:lineRule="auto"/>
        <w:ind w:firstLine="540"/>
        <w:rPr>
          <w:i/>
          <w:sz w:val="20"/>
          <w:szCs w:val="20"/>
        </w:rPr>
      </w:pPr>
      <w:r w:rsidRPr="00E33240">
        <w:rPr>
          <w:i/>
          <w:sz w:val="20"/>
          <w:szCs w:val="20"/>
        </w:rPr>
        <w:t>(</w:t>
      </w:r>
      <w:proofErr w:type="gramStart"/>
      <w:r w:rsidRPr="00E33240">
        <w:rPr>
          <w:i/>
          <w:sz w:val="20"/>
          <w:szCs w:val="20"/>
        </w:rPr>
        <w:t>место нахождение</w:t>
      </w:r>
      <w:proofErr w:type="gramEnd"/>
      <w:r w:rsidRPr="00E33240">
        <w:rPr>
          <w:i/>
          <w:sz w:val="20"/>
          <w:szCs w:val="20"/>
        </w:rPr>
        <w:t xml:space="preserve"> Участника закупки)</w:t>
      </w:r>
    </w:p>
    <w:p w14:paraId="62AA83B9" w14:textId="77777777" w:rsidR="0086662F" w:rsidRPr="00E33240" w:rsidRDefault="0086662F" w:rsidP="0086662F">
      <w:pPr>
        <w:tabs>
          <w:tab w:val="left" w:pos="1080"/>
        </w:tabs>
        <w:spacing w:line="240" w:lineRule="auto"/>
        <w:ind w:firstLine="540"/>
      </w:pPr>
    </w:p>
    <w:p w14:paraId="428C3A15" w14:textId="77777777" w:rsidR="0086662F" w:rsidRPr="00E33240" w:rsidRDefault="0086662F" w:rsidP="0086662F">
      <w:pPr>
        <w:tabs>
          <w:tab w:val="left" w:pos="1080"/>
        </w:tabs>
        <w:spacing w:line="240" w:lineRule="auto"/>
        <w:ind w:firstLine="540"/>
      </w:pPr>
      <w:r w:rsidRPr="00E33240">
        <w:t xml:space="preserve">предлагает заключить Договор </w:t>
      </w:r>
      <w:proofErr w:type="gramStart"/>
      <w:r w:rsidRPr="00E33240">
        <w:t>на</w:t>
      </w:r>
      <w:proofErr w:type="gramEnd"/>
      <w:r w:rsidRPr="00E33240">
        <w:t>:</w:t>
      </w:r>
    </w:p>
    <w:p w14:paraId="189D045C" w14:textId="77777777" w:rsidR="0086662F" w:rsidRPr="00E33240" w:rsidRDefault="0086662F" w:rsidP="0086662F">
      <w:pPr>
        <w:tabs>
          <w:tab w:val="left" w:pos="1080"/>
        </w:tabs>
        <w:spacing w:line="240" w:lineRule="auto"/>
        <w:ind w:firstLine="540"/>
      </w:pPr>
    </w:p>
    <w:p w14:paraId="5ABCF0E5" w14:textId="77777777" w:rsidR="0086662F" w:rsidRPr="00E33240" w:rsidRDefault="0086662F" w:rsidP="0086662F">
      <w:pPr>
        <w:tabs>
          <w:tab w:val="left" w:pos="1080"/>
        </w:tabs>
        <w:spacing w:line="240" w:lineRule="auto"/>
        <w:ind w:firstLine="540"/>
      </w:pPr>
      <w:r w:rsidRPr="00E33240">
        <w:t>________________________________________________________________________</w:t>
      </w:r>
    </w:p>
    <w:p w14:paraId="1D72793B" w14:textId="77777777" w:rsidR="0086662F" w:rsidRPr="00E33240" w:rsidRDefault="0086662F" w:rsidP="0086662F">
      <w:pPr>
        <w:tabs>
          <w:tab w:val="left" w:pos="1080"/>
        </w:tabs>
        <w:spacing w:line="240" w:lineRule="auto"/>
        <w:ind w:firstLine="540"/>
        <w:rPr>
          <w:i/>
          <w:sz w:val="20"/>
          <w:szCs w:val="20"/>
        </w:rPr>
      </w:pPr>
      <w:r w:rsidRPr="00E33240">
        <w:rPr>
          <w:i/>
          <w:sz w:val="20"/>
          <w:szCs w:val="20"/>
        </w:rPr>
        <w:t>(наименование закупки, предмет закупки)</w:t>
      </w:r>
    </w:p>
    <w:p w14:paraId="4BA17F76" w14:textId="77777777" w:rsidR="0086662F" w:rsidRPr="00E33240" w:rsidRDefault="0086662F" w:rsidP="0086662F">
      <w:pPr>
        <w:tabs>
          <w:tab w:val="left" w:pos="1080"/>
        </w:tabs>
        <w:spacing w:line="240" w:lineRule="auto"/>
        <w:ind w:firstLine="540"/>
        <w:rPr>
          <w:i/>
          <w:sz w:val="20"/>
          <w:szCs w:val="20"/>
        </w:rPr>
      </w:pPr>
    </w:p>
    <w:p w14:paraId="0DA3A019" w14:textId="77777777" w:rsidR="0086662F" w:rsidRPr="00E33240" w:rsidRDefault="0086662F" w:rsidP="0086662F">
      <w:pPr>
        <w:tabs>
          <w:tab w:val="left" w:pos="1080"/>
        </w:tabs>
        <w:spacing w:line="240" w:lineRule="auto"/>
        <w:ind w:firstLine="540"/>
      </w:pPr>
      <w:proofErr w:type="gramStart"/>
      <w:r w:rsidRPr="00E33240">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E33240">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E33240">
        <w:t>]</w:t>
      </w:r>
      <w:proofErr w:type="gramEnd"/>
    </w:p>
    <w:p w14:paraId="59418478" w14:textId="77777777" w:rsidR="0086662F" w:rsidRPr="00E33240"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E33240" w14:paraId="04165514" w14:textId="77777777" w:rsidTr="00E33240">
        <w:trPr>
          <w:cantSplit/>
        </w:trPr>
        <w:tc>
          <w:tcPr>
            <w:tcW w:w="5182" w:type="dxa"/>
            <w:hideMark/>
          </w:tcPr>
          <w:p w14:paraId="4183E1EF" w14:textId="77777777" w:rsidR="0086662F" w:rsidRPr="00E33240" w:rsidRDefault="0086662F" w:rsidP="0086662F">
            <w:pPr>
              <w:tabs>
                <w:tab w:val="left" w:pos="1080"/>
              </w:tabs>
              <w:spacing w:line="240" w:lineRule="auto"/>
              <w:ind w:firstLine="0"/>
            </w:pPr>
            <w:r w:rsidRPr="00E33240">
              <w:t>Итоговая стоимость заявки, без НДС, руб.</w:t>
            </w:r>
          </w:p>
        </w:tc>
        <w:tc>
          <w:tcPr>
            <w:tcW w:w="4493" w:type="dxa"/>
            <w:hideMark/>
          </w:tcPr>
          <w:p w14:paraId="7B7F6EB4" w14:textId="77777777" w:rsidR="0086662F" w:rsidRPr="00E33240" w:rsidRDefault="0086662F" w:rsidP="0086662F">
            <w:pPr>
              <w:tabs>
                <w:tab w:val="left" w:pos="1080"/>
              </w:tabs>
              <w:spacing w:line="240" w:lineRule="auto"/>
              <w:ind w:firstLine="0"/>
            </w:pPr>
            <w:r w:rsidRPr="00E33240">
              <w:t>_____________________________</w:t>
            </w:r>
          </w:p>
          <w:p w14:paraId="62C6EA45" w14:textId="77777777" w:rsidR="0086662F" w:rsidRPr="00E33240" w:rsidRDefault="0086662F" w:rsidP="0086662F">
            <w:pPr>
              <w:tabs>
                <w:tab w:val="left" w:pos="1080"/>
              </w:tabs>
              <w:spacing w:line="240" w:lineRule="auto"/>
              <w:ind w:firstLine="0"/>
            </w:pPr>
            <w:r w:rsidRPr="00E33240">
              <w:t>(итоговая стоимость, рублей, без НДС)</w:t>
            </w:r>
          </w:p>
        </w:tc>
      </w:tr>
      <w:tr w:rsidR="0086662F" w:rsidRPr="00E33240" w14:paraId="446ED65E" w14:textId="77777777" w:rsidTr="00E33240">
        <w:trPr>
          <w:cantSplit/>
        </w:trPr>
        <w:tc>
          <w:tcPr>
            <w:tcW w:w="5182" w:type="dxa"/>
            <w:hideMark/>
          </w:tcPr>
          <w:p w14:paraId="67CA84FA" w14:textId="77777777" w:rsidR="0086662F" w:rsidRPr="00E33240" w:rsidRDefault="0086662F" w:rsidP="0086662F">
            <w:pPr>
              <w:tabs>
                <w:tab w:val="left" w:pos="1080"/>
              </w:tabs>
              <w:spacing w:line="240" w:lineRule="auto"/>
              <w:ind w:firstLine="0"/>
            </w:pPr>
            <w:r w:rsidRPr="00E33240">
              <w:t>кроме того НДС, руб.</w:t>
            </w:r>
          </w:p>
        </w:tc>
        <w:tc>
          <w:tcPr>
            <w:tcW w:w="4493" w:type="dxa"/>
            <w:hideMark/>
          </w:tcPr>
          <w:p w14:paraId="5F5C6B2C" w14:textId="77777777" w:rsidR="0086662F" w:rsidRPr="00E33240" w:rsidRDefault="0086662F" w:rsidP="0086662F">
            <w:pPr>
              <w:tabs>
                <w:tab w:val="left" w:pos="1080"/>
              </w:tabs>
              <w:spacing w:line="240" w:lineRule="auto"/>
              <w:ind w:firstLine="0"/>
            </w:pPr>
            <w:r w:rsidRPr="00E33240">
              <w:t>_______________________________</w:t>
            </w:r>
          </w:p>
          <w:p w14:paraId="77885697" w14:textId="77777777" w:rsidR="0086662F" w:rsidRPr="00E33240" w:rsidRDefault="0086662F" w:rsidP="0086662F">
            <w:pPr>
              <w:tabs>
                <w:tab w:val="left" w:pos="1080"/>
              </w:tabs>
              <w:spacing w:line="240" w:lineRule="auto"/>
              <w:ind w:firstLine="0"/>
            </w:pPr>
            <w:r w:rsidRPr="00E33240">
              <w:t>(НДС по итоговой стоимости, рублей)</w:t>
            </w:r>
          </w:p>
        </w:tc>
      </w:tr>
      <w:tr w:rsidR="0086662F" w:rsidRPr="00E33240" w14:paraId="23D8D3E6" w14:textId="77777777" w:rsidTr="00E33240">
        <w:trPr>
          <w:cantSplit/>
        </w:trPr>
        <w:tc>
          <w:tcPr>
            <w:tcW w:w="5182" w:type="dxa"/>
            <w:hideMark/>
          </w:tcPr>
          <w:p w14:paraId="6B22A332" w14:textId="28DC3B40" w:rsidR="0086662F" w:rsidRPr="00E33240" w:rsidRDefault="0086662F" w:rsidP="0086662F">
            <w:pPr>
              <w:tabs>
                <w:tab w:val="left" w:pos="1080"/>
              </w:tabs>
              <w:spacing w:line="240" w:lineRule="auto"/>
              <w:ind w:firstLine="0"/>
            </w:pPr>
            <w:r w:rsidRPr="00E33240">
              <w:t>Итого,</w:t>
            </w:r>
          </w:p>
          <w:p w14:paraId="1BDB371A" w14:textId="77777777" w:rsidR="0086662F" w:rsidRPr="00E33240" w:rsidRDefault="0086662F" w:rsidP="0086662F">
            <w:pPr>
              <w:tabs>
                <w:tab w:val="left" w:pos="1080"/>
              </w:tabs>
              <w:spacing w:line="240" w:lineRule="auto"/>
              <w:ind w:firstLine="0"/>
            </w:pPr>
            <w:r w:rsidRPr="00E33240">
              <w:t>стоимость заявки с НДС, руб.</w:t>
            </w:r>
          </w:p>
          <w:p w14:paraId="2ADBA735" w14:textId="31009202" w:rsidR="0016027F" w:rsidRPr="00E33240" w:rsidRDefault="003B6924" w:rsidP="0086662F">
            <w:pPr>
              <w:tabs>
                <w:tab w:val="left" w:pos="1080"/>
              </w:tabs>
              <w:spacing w:line="240" w:lineRule="auto"/>
              <w:ind w:firstLine="0"/>
            </w:pPr>
            <w:r w:rsidRPr="00E33240">
              <w:t xml:space="preserve"> </w:t>
            </w:r>
          </w:p>
        </w:tc>
        <w:tc>
          <w:tcPr>
            <w:tcW w:w="4493" w:type="dxa"/>
            <w:hideMark/>
          </w:tcPr>
          <w:p w14:paraId="47AA616A" w14:textId="77777777" w:rsidR="0086662F" w:rsidRPr="00E33240" w:rsidRDefault="0086662F" w:rsidP="0086662F">
            <w:pPr>
              <w:tabs>
                <w:tab w:val="left" w:pos="1080"/>
              </w:tabs>
              <w:spacing w:line="240" w:lineRule="auto"/>
              <w:ind w:firstLine="0"/>
            </w:pPr>
            <w:r w:rsidRPr="00E33240">
              <w:t>_______________________________</w:t>
            </w:r>
          </w:p>
          <w:p w14:paraId="771C8304" w14:textId="77777777" w:rsidR="0086662F" w:rsidRPr="00E33240" w:rsidRDefault="0086662F" w:rsidP="0086662F">
            <w:pPr>
              <w:tabs>
                <w:tab w:val="left" w:pos="1080"/>
              </w:tabs>
              <w:spacing w:line="240" w:lineRule="auto"/>
              <w:ind w:firstLine="0"/>
            </w:pPr>
            <w:r w:rsidRPr="00E33240">
              <w:t>(полная итоговая стоимость, рублей, с НДС)</w:t>
            </w:r>
          </w:p>
          <w:p w14:paraId="6E67EC15" w14:textId="3BC63654" w:rsidR="0016027F" w:rsidRPr="00E33240" w:rsidRDefault="003B6924" w:rsidP="0086662F">
            <w:pPr>
              <w:tabs>
                <w:tab w:val="left" w:pos="1080"/>
              </w:tabs>
              <w:spacing w:line="240" w:lineRule="auto"/>
              <w:ind w:firstLine="0"/>
            </w:pPr>
            <w:r w:rsidRPr="00E33240">
              <w:t xml:space="preserve">                                  </w:t>
            </w:r>
          </w:p>
        </w:tc>
      </w:tr>
    </w:tbl>
    <w:p w14:paraId="75BF0240" w14:textId="77777777" w:rsidR="003B6924" w:rsidRPr="00E33240" w:rsidRDefault="003B6924" w:rsidP="003B6924">
      <w:pPr>
        <w:tabs>
          <w:tab w:val="left" w:pos="1080"/>
        </w:tabs>
        <w:spacing w:line="240" w:lineRule="auto"/>
        <w:ind w:firstLine="0"/>
      </w:pPr>
    </w:p>
    <w:p w14:paraId="219D0E52" w14:textId="77777777" w:rsidR="0086662F" w:rsidRPr="00E33240" w:rsidRDefault="0086662F" w:rsidP="0086662F">
      <w:pPr>
        <w:tabs>
          <w:tab w:val="left" w:pos="1080"/>
        </w:tabs>
        <w:spacing w:line="240" w:lineRule="auto"/>
        <w:ind w:firstLine="540"/>
      </w:pPr>
      <w:r w:rsidRPr="00E33240">
        <w:t>Срок выполнения поставок (работ, услуг) [</w:t>
      </w:r>
      <w:r w:rsidRPr="00E33240">
        <w:rPr>
          <w:b/>
          <w:bCs w:val="0"/>
          <w:i/>
          <w:iCs/>
          <w:shd w:val="clear" w:color="auto" w:fill="FFFF99"/>
        </w:rPr>
        <w:t xml:space="preserve">оставить </w:t>
      </w:r>
      <w:proofErr w:type="gramStart"/>
      <w:r w:rsidRPr="00E33240">
        <w:rPr>
          <w:b/>
          <w:bCs w:val="0"/>
          <w:i/>
          <w:iCs/>
          <w:shd w:val="clear" w:color="auto" w:fill="FFFF99"/>
        </w:rPr>
        <w:t>нужное</w:t>
      </w:r>
      <w:proofErr w:type="gramEnd"/>
      <w:r w:rsidRPr="00E33240">
        <w:t xml:space="preserve">]: </w:t>
      </w:r>
    </w:p>
    <w:p w14:paraId="5317ADF7" w14:textId="1B009261" w:rsidR="0086662F" w:rsidRPr="00E33240" w:rsidRDefault="0086662F" w:rsidP="0086662F">
      <w:pPr>
        <w:tabs>
          <w:tab w:val="left" w:pos="1080"/>
        </w:tabs>
        <w:spacing w:line="240" w:lineRule="auto"/>
        <w:ind w:firstLine="540"/>
      </w:pPr>
      <w:r w:rsidRPr="00E33240">
        <w:t xml:space="preserve">Условия </w:t>
      </w:r>
      <w:r w:rsidR="00DB73BA" w:rsidRPr="00E33240">
        <w:t xml:space="preserve">и сроки </w:t>
      </w:r>
      <w:r w:rsidRPr="00E33240">
        <w:t>оплаты: ________________________________________.</w:t>
      </w:r>
    </w:p>
    <w:p w14:paraId="4E79CC4C" w14:textId="77777777" w:rsidR="0086662F" w:rsidRPr="00E33240" w:rsidRDefault="0086662F" w:rsidP="0086662F">
      <w:pPr>
        <w:tabs>
          <w:tab w:val="left" w:pos="1080"/>
        </w:tabs>
        <w:spacing w:line="240" w:lineRule="auto"/>
        <w:ind w:firstLine="540"/>
      </w:pPr>
      <w:r w:rsidRPr="00E33240">
        <w:t>Настоящая заявка имеет правовой статус оферты и действует до «____»____________________ года.</w:t>
      </w:r>
    </w:p>
    <w:p w14:paraId="319F6B35" w14:textId="77777777" w:rsidR="0086662F" w:rsidRPr="00E33240" w:rsidRDefault="0086662F" w:rsidP="0086662F">
      <w:pPr>
        <w:tabs>
          <w:tab w:val="left" w:pos="1080"/>
        </w:tabs>
        <w:spacing w:line="240" w:lineRule="auto"/>
        <w:ind w:firstLine="540"/>
      </w:pPr>
    </w:p>
    <w:p w14:paraId="4BE0A3CC" w14:textId="77777777" w:rsidR="0086662F" w:rsidRPr="00E33240" w:rsidRDefault="0086662F" w:rsidP="0086662F">
      <w:pPr>
        <w:tabs>
          <w:tab w:val="left" w:pos="1080"/>
        </w:tabs>
        <w:spacing w:line="240" w:lineRule="auto"/>
        <w:ind w:firstLine="540"/>
      </w:pPr>
      <w:r w:rsidRPr="00E33240">
        <w:t>Данная Заявка подается с пониманием того, что:</w:t>
      </w:r>
    </w:p>
    <w:p w14:paraId="03F8B742" w14:textId="77777777" w:rsidR="0086662F" w:rsidRPr="00E33240" w:rsidRDefault="0086662F" w:rsidP="0086662F">
      <w:pPr>
        <w:tabs>
          <w:tab w:val="left" w:pos="1080"/>
        </w:tabs>
        <w:spacing w:line="240" w:lineRule="auto"/>
        <w:ind w:firstLine="540"/>
      </w:pPr>
      <w:r w:rsidRPr="00E3324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E33240" w:rsidRDefault="0086662F" w:rsidP="0086662F">
      <w:pPr>
        <w:tabs>
          <w:tab w:val="left" w:pos="1080"/>
        </w:tabs>
        <w:spacing w:line="240" w:lineRule="auto"/>
        <w:ind w:firstLine="540"/>
      </w:pPr>
      <w:r w:rsidRPr="00E33240">
        <w:t>вы оставляете за собой право:</w:t>
      </w:r>
    </w:p>
    <w:p w14:paraId="1330FD0A" w14:textId="77777777" w:rsidR="0086662F" w:rsidRPr="00E33240" w:rsidRDefault="0086662F" w:rsidP="00BC7712">
      <w:pPr>
        <w:widowControl w:val="0"/>
        <w:numPr>
          <w:ilvl w:val="0"/>
          <w:numId w:val="42"/>
        </w:numPr>
        <w:tabs>
          <w:tab w:val="left" w:pos="1080"/>
        </w:tabs>
        <w:suppressAutoHyphens w:val="0"/>
        <w:spacing w:line="240" w:lineRule="auto"/>
      </w:pPr>
      <w:r w:rsidRPr="00E33240">
        <w:t>отклонить заявки с ценами, превышающими начальную (максимальную) цену договора (цену лота);</w:t>
      </w:r>
    </w:p>
    <w:p w14:paraId="5968294B" w14:textId="77777777" w:rsidR="0086662F" w:rsidRPr="00E33240" w:rsidRDefault="0086662F" w:rsidP="00BC7712">
      <w:pPr>
        <w:widowControl w:val="0"/>
        <w:numPr>
          <w:ilvl w:val="0"/>
          <w:numId w:val="42"/>
        </w:numPr>
        <w:tabs>
          <w:tab w:val="left" w:pos="1080"/>
        </w:tabs>
        <w:suppressAutoHyphens w:val="0"/>
        <w:spacing w:line="240" w:lineRule="auto"/>
      </w:pPr>
      <w:r w:rsidRPr="00E33240">
        <w:t>принять или отклонить любую заявку в соответствии с условиями документации о закупке;</w:t>
      </w:r>
    </w:p>
    <w:p w14:paraId="0C051916" w14:textId="77777777" w:rsidR="0086662F" w:rsidRPr="00E33240" w:rsidRDefault="0086662F" w:rsidP="00BC7712">
      <w:pPr>
        <w:widowControl w:val="0"/>
        <w:numPr>
          <w:ilvl w:val="0"/>
          <w:numId w:val="42"/>
        </w:numPr>
        <w:tabs>
          <w:tab w:val="left" w:pos="1080"/>
        </w:tabs>
        <w:suppressAutoHyphens w:val="0"/>
        <w:spacing w:line="240" w:lineRule="auto"/>
      </w:pPr>
      <w:r w:rsidRPr="00E33240">
        <w:t>отклонить все заявки.</w:t>
      </w:r>
    </w:p>
    <w:p w14:paraId="3AA0179E" w14:textId="77777777" w:rsidR="0086662F" w:rsidRPr="00E33240" w:rsidRDefault="0086662F" w:rsidP="0086662F">
      <w:pPr>
        <w:tabs>
          <w:tab w:val="left" w:pos="1080"/>
        </w:tabs>
        <w:spacing w:line="240" w:lineRule="auto"/>
        <w:ind w:firstLine="540"/>
      </w:pPr>
      <w:r w:rsidRPr="00E33240">
        <w:lastRenderedPageBreak/>
        <w:t>______________(</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E33240" w:rsidRDefault="0086662F" w:rsidP="00BC7712">
      <w:pPr>
        <w:widowControl w:val="0"/>
        <w:numPr>
          <w:ilvl w:val="0"/>
          <w:numId w:val="43"/>
        </w:numPr>
        <w:tabs>
          <w:tab w:val="left" w:pos="1080"/>
        </w:tabs>
        <w:suppressAutoHyphens w:val="0"/>
        <w:spacing w:line="240" w:lineRule="auto"/>
      </w:pPr>
      <w:r w:rsidRPr="00E33240">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E33240" w:rsidRDefault="0086662F" w:rsidP="00BC7712">
      <w:pPr>
        <w:widowControl w:val="0"/>
        <w:numPr>
          <w:ilvl w:val="0"/>
          <w:numId w:val="43"/>
        </w:numPr>
        <w:tabs>
          <w:tab w:val="left" w:pos="1080"/>
        </w:tabs>
        <w:suppressAutoHyphens w:val="0"/>
        <w:spacing w:line="240" w:lineRule="auto"/>
      </w:pPr>
      <w:r w:rsidRPr="00E33240">
        <w:t>предоставлять достоверные и неискаженные документы, сведения и/или информацию, приведенные в составе Заявки;</w:t>
      </w:r>
    </w:p>
    <w:p w14:paraId="14B88A77" w14:textId="77777777" w:rsidR="0086662F" w:rsidRPr="00E33240" w:rsidRDefault="0086662F" w:rsidP="00BC7712">
      <w:pPr>
        <w:widowControl w:val="0"/>
        <w:numPr>
          <w:ilvl w:val="0"/>
          <w:numId w:val="43"/>
        </w:numPr>
        <w:tabs>
          <w:tab w:val="left" w:pos="1080"/>
        </w:tabs>
        <w:suppressAutoHyphens w:val="0"/>
        <w:spacing w:line="240" w:lineRule="auto"/>
      </w:pPr>
      <w:proofErr w:type="gramStart"/>
      <w:r w:rsidRPr="00E33240">
        <w:t>заключить договор в установленном в документации о закупке порядке, в случае признания ____________________(</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E33240" w:rsidRDefault="0086662F" w:rsidP="0086662F">
      <w:pPr>
        <w:widowControl w:val="0"/>
        <w:tabs>
          <w:tab w:val="left" w:pos="1080"/>
        </w:tabs>
        <w:spacing w:line="240" w:lineRule="auto"/>
        <w:ind w:left="1260"/>
      </w:pPr>
    </w:p>
    <w:p w14:paraId="74EE022A" w14:textId="77777777" w:rsidR="0086662F" w:rsidRPr="00E33240" w:rsidRDefault="0086662F" w:rsidP="0086662F">
      <w:pPr>
        <w:tabs>
          <w:tab w:val="left" w:pos="1080"/>
        </w:tabs>
        <w:spacing w:line="240" w:lineRule="auto"/>
        <w:ind w:firstLine="540"/>
      </w:pPr>
      <w:r w:rsidRPr="00E33240">
        <w:t>Я, нижеподписавшийся, настоящим удостоверяю, что на момент подписания настоящей заявки ______________ (</w:t>
      </w:r>
      <w:r w:rsidRPr="00E33240">
        <w:rPr>
          <w:i/>
        </w:rPr>
        <w:t>Наименование Участника, при подаче заявки коллективным участником указывается лидер и состав коллективного участника</w:t>
      </w:r>
      <w:r w:rsidRPr="00E33240">
        <w:t>) полностью удовлетворяет требованиям к Участникам закупки и в частности:</w:t>
      </w:r>
    </w:p>
    <w:p w14:paraId="69D60E73"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является полностью правоспособным;</w:t>
      </w:r>
    </w:p>
    <w:p w14:paraId="53F54218"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E33240">
        <w:t>является полностью дееспособным [</w:t>
      </w:r>
      <w:r w:rsidRPr="00E33240">
        <w:rPr>
          <w:b/>
          <w:bCs w:val="0"/>
          <w:i/>
          <w:iCs/>
          <w:shd w:val="clear" w:color="auto" w:fill="FFFF99"/>
        </w:rPr>
        <w:t>заполняется физическим лицом, подающим Заявку на участие в закупочной процедуре.</w:t>
      </w:r>
      <w:proofErr w:type="gramEnd"/>
      <w:r w:rsidRPr="00E33240">
        <w:rPr>
          <w:b/>
          <w:bCs w:val="0"/>
          <w:i/>
          <w:iCs/>
          <w:shd w:val="clear" w:color="auto" w:fill="FFFF99"/>
        </w:rPr>
        <w:t xml:space="preserve"> </w:t>
      </w:r>
      <w:proofErr w:type="gramStart"/>
      <w:r w:rsidRPr="00E33240">
        <w:rPr>
          <w:b/>
          <w:bCs w:val="0"/>
          <w:i/>
          <w:iCs/>
          <w:shd w:val="clear" w:color="auto" w:fill="FFFF99"/>
        </w:rPr>
        <w:t>При подготовке Заявки юридическим лицом – данная формулировка подлежит удалению]</w:t>
      </w:r>
      <w:r w:rsidRPr="00E33240">
        <w:t>;</w:t>
      </w:r>
      <w:proofErr w:type="gramEnd"/>
    </w:p>
    <w:p w14:paraId="02F57747"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E3324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E33240"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E33240">
        <w:t>не находится в процессе ликвидации, не имеет вступившего в силу решения арбитражного суда о признании ________________________(</w:t>
      </w:r>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банкротом и об открытии конкурсного производства, на имущество ________________________(</w:t>
      </w:r>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в части существенной для исполнения договора, не наложен арест, экономическая деятельность</w:t>
      </w:r>
      <w:proofErr w:type="gramEnd"/>
      <w:r w:rsidRPr="00E33240">
        <w:t xml:space="preserve"> ________________________(</w:t>
      </w:r>
      <w:proofErr w:type="gramStart"/>
      <w:r w:rsidRPr="00E33240">
        <w:rPr>
          <w:i/>
          <w:iCs/>
        </w:rPr>
        <w:t xml:space="preserve">Наименование Участника, </w:t>
      </w:r>
      <w:r w:rsidRPr="00E33240">
        <w:rPr>
          <w:i/>
        </w:rPr>
        <w:t>при подаче заявки коллективным участником указывается лидер и состав коллективного участника</w:t>
      </w:r>
      <w:r w:rsidRPr="00E33240">
        <w:t>) не приостановлена.</w:t>
      </w:r>
      <w:proofErr w:type="gramEnd"/>
    </w:p>
    <w:p w14:paraId="2745F665" w14:textId="77777777" w:rsidR="0086662F" w:rsidRPr="00E33240" w:rsidRDefault="0086662F" w:rsidP="0086662F">
      <w:pPr>
        <w:widowControl w:val="0"/>
        <w:tabs>
          <w:tab w:val="left" w:pos="1080"/>
        </w:tabs>
        <w:spacing w:line="240" w:lineRule="auto"/>
        <w:ind w:left="1260"/>
      </w:pPr>
    </w:p>
    <w:p w14:paraId="420A3E82" w14:textId="77777777" w:rsidR="0086662F" w:rsidRPr="00E33240" w:rsidRDefault="0086662F" w:rsidP="0086662F">
      <w:pPr>
        <w:tabs>
          <w:tab w:val="left" w:pos="1080"/>
        </w:tabs>
        <w:spacing w:line="240" w:lineRule="auto"/>
        <w:ind w:firstLine="540"/>
      </w:pPr>
      <w:r w:rsidRPr="00E33240">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E33240"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E33240"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 xml:space="preserve">№ </w:t>
            </w:r>
            <w:proofErr w:type="gramStart"/>
            <w:r w:rsidRPr="00E33240">
              <w:rPr>
                <w:sz w:val="20"/>
                <w:szCs w:val="20"/>
              </w:rPr>
              <w:t>п</w:t>
            </w:r>
            <w:proofErr w:type="gramEnd"/>
            <w:r w:rsidRPr="00E33240">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p w14:paraId="667DA5A4"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Число страниц</w:t>
            </w:r>
          </w:p>
        </w:tc>
      </w:tr>
      <w:tr w:rsidR="0086662F" w:rsidRPr="00E33240"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E33240"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E33240" w:rsidRDefault="0086662F" w:rsidP="0086662F">
            <w:pPr>
              <w:tabs>
                <w:tab w:val="left" w:pos="1080"/>
              </w:tabs>
              <w:spacing w:line="240" w:lineRule="auto"/>
              <w:ind w:firstLine="0"/>
              <w:jc w:val="center"/>
              <w:rPr>
                <w:sz w:val="20"/>
                <w:szCs w:val="20"/>
              </w:rPr>
            </w:pPr>
          </w:p>
        </w:tc>
      </w:tr>
      <w:tr w:rsidR="0086662F" w:rsidRPr="00E33240"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E33240"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E33240" w:rsidRDefault="0086662F" w:rsidP="0086662F">
            <w:pPr>
              <w:tabs>
                <w:tab w:val="left" w:pos="1080"/>
              </w:tabs>
              <w:spacing w:line="240" w:lineRule="auto"/>
              <w:ind w:firstLine="0"/>
              <w:jc w:val="center"/>
              <w:rPr>
                <w:sz w:val="20"/>
                <w:szCs w:val="20"/>
              </w:rPr>
            </w:pPr>
            <w:r w:rsidRPr="00E33240">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E33240"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E33240" w:rsidRDefault="0086662F" w:rsidP="0086662F">
            <w:pPr>
              <w:tabs>
                <w:tab w:val="left" w:pos="1080"/>
              </w:tabs>
              <w:spacing w:line="240" w:lineRule="auto"/>
              <w:ind w:firstLine="0"/>
              <w:jc w:val="center"/>
              <w:rPr>
                <w:sz w:val="20"/>
                <w:szCs w:val="20"/>
              </w:rPr>
            </w:pPr>
          </w:p>
        </w:tc>
      </w:tr>
    </w:tbl>
    <w:p w14:paraId="0AAAAC96" w14:textId="77777777" w:rsidR="0086662F" w:rsidRPr="00E33240"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E33240" w14:paraId="0E214221" w14:textId="77777777" w:rsidTr="0086662F">
        <w:tc>
          <w:tcPr>
            <w:tcW w:w="3960" w:type="dxa"/>
            <w:tcBorders>
              <w:top w:val="nil"/>
              <w:left w:val="nil"/>
              <w:bottom w:val="single" w:sz="4" w:space="0" w:color="auto"/>
              <w:right w:val="nil"/>
            </w:tcBorders>
          </w:tcPr>
          <w:p w14:paraId="50ABB19C" w14:textId="77777777" w:rsidR="0086662F" w:rsidRPr="00E33240" w:rsidRDefault="0086662F" w:rsidP="0086662F">
            <w:pPr>
              <w:tabs>
                <w:tab w:val="left" w:pos="1080"/>
              </w:tabs>
              <w:spacing w:line="240" w:lineRule="auto"/>
              <w:ind w:firstLine="540"/>
              <w:rPr>
                <w:sz w:val="20"/>
                <w:szCs w:val="20"/>
              </w:rPr>
            </w:pPr>
          </w:p>
        </w:tc>
        <w:tc>
          <w:tcPr>
            <w:tcW w:w="860" w:type="dxa"/>
          </w:tcPr>
          <w:p w14:paraId="65C99393" w14:textId="77777777" w:rsidR="0086662F" w:rsidRPr="00E33240"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E33240" w:rsidRDefault="0086662F" w:rsidP="0086662F">
            <w:pPr>
              <w:tabs>
                <w:tab w:val="left" w:pos="1080"/>
              </w:tabs>
              <w:spacing w:line="240" w:lineRule="auto"/>
              <w:ind w:firstLine="540"/>
              <w:rPr>
                <w:sz w:val="20"/>
                <w:szCs w:val="20"/>
              </w:rPr>
            </w:pPr>
          </w:p>
        </w:tc>
      </w:tr>
      <w:tr w:rsidR="0086662F" w:rsidRPr="00E33240" w14:paraId="2CF00B3D" w14:textId="77777777" w:rsidTr="0086662F">
        <w:tc>
          <w:tcPr>
            <w:tcW w:w="3960" w:type="dxa"/>
            <w:tcBorders>
              <w:top w:val="single" w:sz="4" w:space="0" w:color="auto"/>
              <w:left w:val="nil"/>
              <w:bottom w:val="nil"/>
              <w:right w:val="nil"/>
            </w:tcBorders>
            <w:hideMark/>
          </w:tcPr>
          <w:p w14:paraId="2CF2A9CF" w14:textId="77777777" w:rsidR="0086662F" w:rsidRPr="00E33240" w:rsidRDefault="0086662F" w:rsidP="0086662F">
            <w:pPr>
              <w:tabs>
                <w:tab w:val="left" w:pos="1080"/>
              </w:tabs>
              <w:spacing w:line="240" w:lineRule="auto"/>
              <w:rPr>
                <w:sz w:val="20"/>
                <w:szCs w:val="20"/>
              </w:rPr>
            </w:pPr>
            <w:r w:rsidRPr="00E33240">
              <w:rPr>
                <w:sz w:val="20"/>
                <w:szCs w:val="20"/>
              </w:rPr>
              <w:t>(подпись уполномоченного представителя)</w:t>
            </w:r>
          </w:p>
        </w:tc>
        <w:tc>
          <w:tcPr>
            <w:tcW w:w="860" w:type="dxa"/>
          </w:tcPr>
          <w:p w14:paraId="7469238E" w14:textId="77777777" w:rsidR="0086662F" w:rsidRPr="00E33240"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E33240" w:rsidRDefault="0086662F" w:rsidP="0086662F">
            <w:pPr>
              <w:tabs>
                <w:tab w:val="left" w:pos="1080"/>
              </w:tabs>
              <w:spacing w:line="240" w:lineRule="auto"/>
              <w:rPr>
                <w:sz w:val="20"/>
                <w:szCs w:val="20"/>
              </w:rPr>
            </w:pPr>
            <w:r w:rsidRPr="00E33240">
              <w:rPr>
                <w:sz w:val="20"/>
                <w:szCs w:val="20"/>
              </w:rPr>
              <w:t xml:space="preserve">(фамилия, имя, отчество </w:t>
            </w:r>
            <w:proofErr w:type="gramStart"/>
            <w:r w:rsidRPr="00E33240">
              <w:rPr>
                <w:sz w:val="20"/>
                <w:szCs w:val="20"/>
              </w:rPr>
              <w:t>подписавшего</w:t>
            </w:r>
            <w:proofErr w:type="gramEnd"/>
            <w:r w:rsidRPr="00E33240">
              <w:rPr>
                <w:sz w:val="20"/>
                <w:szCs w:val="20"/>
              </w:rPr>
              <w:t>, должность)</w:t>
            </w:r>
          </w:p>
        </w:tc>
      </w:tr>
    </w:tbl>
    <w:p w14:paraId="0FEBDFB5" w14:textId="77777777" w:rsidR="0086662F" w:rsidRPr="00E33240" w:rsidRDefault="0086662F" w:rsidP="0086662F">
      <w:pPr>
        <w:tabs>
          <w:tab w:val="left" w:pos="1080"/>
        </w:tabs>
        <w:spacing w:line="240" w:lineRule="auto"/>
        <w:ind w:firstLine="540"/>
      </w:pPr>
    </w:p>
    <w:p w14:paraId="66F1D8BD" w14:textId="77777777" w:rsidR="0086662F" w:rsidRPr="00E33240" w:rsidRDefault="0086662F" w:rsidP="0086662F">
      <w:pPr>
        <w:tabs>
          <w:tab w:val="left" w:pos="1080"/>
        </w:tabs>
        <w:spacing w:line="240" w:lineRule="auto"/>
        <w:ind w:firstLine="540"/>
        <w:rPr>
          <w:b/>
        </w:rPr>
      </w:pPr>
      <w:r w:rsidRPr="00E33240">
        <w:rPr>
          <w:b/>
        </w:rPr>
        <w:t>М.П.</w:t>
      </w:r>
    </w:p>
    <w:p w14:paraId="6714B2C5" w14:textId="77777777" w:rsidR="0086662F" w:rsidRPr="00E33240" w:rsidRDefault="0086662F" w:rsidP="0086662F">
      <w:pPr>
        <w:tabs>
          <w:tab w:val="left" w:pos="1080"/>
        </w:tabs>
        <w:spacing w:line="240" w:lineRule="auto"/>
        <w:ind w:firstLine="0"/>
        <w:rPr>
          <w:b/>
          <w:sz w:val="20"/>
          <w:szCs w:val="20"/>
        </w:rPr>
      </w:pPr>
      <w:r w:rsidRPr="00E33240">
        <w:rPr>
          <w:b/>
          <w:sz w:val="20"/>
          <w:szCs w:val="20"/>
        </w:rPr>
        <w:lastRenderedPageBreak/>
        <w:t>Инструкции по заполнению</w:t>
      </w:r>
    </w:p>
    <w:p w14:paraId="201B2B80"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Данные инструкции не следует воспроизводить в документах, подготовленных Участником.</w:t>
      </w:r>
    </w:p>
    <w:p w14:paraId="4D60919C"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E33240">
        <w:rPr>
          <w:sz w:val="20"/>
          <w:szCs w:val="20"/>
        </w:rPr>
        <w:t>,</w:t>
      </w:r>
      <w:proofErr w:type="gramEnd"/>
      <w:r w:rsidRPr="00E33240">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3324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33240">
        <w:rPr>
          <w:sz w:val="20"/>
          <w:szCs w:val="20"/>
        </w:rPr>
        <w:t>ХХХ</w:t>
      </w:r>
      <w:proofErr w:type="spellEnd"/>
      <w:r w:rsidRPr="00E33240">
        <w:rPr>
          <w:sz w:val="20"/>
          <w:szCs w:val="20"/>
        </w:rPr>
        <w:t> ХХХ</w:t>
      </w:r>
      <w:proofErr w:type="gramStart"/>
      <w:r w:rsidRPr="00E33240">
        <w:rPr>
          <w:sz w:val="20"/>
          <w:szCs w:val="20"/>
        </w:rPr>
        <w:t>,Х</w:t>
      </w:r>
      <w:proofErr w:type="gramEnd"/>
      <w:r w:rsidRPr="00E33240">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E33240" w:rsidRDefault="0086662F" w:rsidP="00BC7712">
      <w:pPr>
        <w:numPr>
          <w:ilvl w:val="0"/>
          <w:numId w:val="45"/>
        </w:numPr>
        <w:suppressAutoHyphens w:val="0"/>
        <w:spacing w:line="240" w:lineRule="auto"/>
        <w:ind w:left="0" w:firstLine="600"/>
        <w:rPr>
          <w:sz w:val="20"/>
          <w:szCs w:val="20"/>
        </w:rPr>
      </w:pPr>
      <w:r w:rsidRPr="00E3324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E33240" w:rsidRDefault="0086662F" w:rsidP="0086662F">
      <w:pPr>
        <w:pStyle w:val="7-"/>
        <w:rPr>
          <w:snapToGrid w:val="0"/>
          <w:color w:val="0070C0"/>
        </w:rPr>
      </w:pPr>
      <w:r w:rsidRPr="00E33240">
        <w:rPr>
          <w:b w:val="0"/>
          <w:bCs/>
          <w:sz w:val="20"/>
        </w:rPr>
        <w:br w:type="page"/>
      </w:r>
      <w:r w:rsidR="00604784" w:rsidRPr="00E33240">
        <w:rPr>
          <w:snapToGrid w:val="0"/>
          <w:color w:val="0070C0"/>
        </w:rPr>
        <w:lastRenderedPageBreak/>
        <w:t xml:space="preserve"> </w:t>
      </w:r>
      <w:bookmarkEnd w:id="257"/>
    </w:p>
    <w:p w14:paraId="0D173D42" w14:textId="77777777" w:rsidR="00DE06FA" w:rsidRPr="00E33240" w:rsidRDefault="00DE06FA" w:rsidP="004657D0">
      <w:pPr>
        <w:spacing w:line="240" w:lineRule="auto"/>
        <w:jc w:val="right"/>
        <w:rPr>
          <w:bCs w:val="0"/>
          <w:snapToGrid w:val="0"/>
        </w:rPr>
      </w:pPr>
      <w:r w:rsidRPr="00E33240">
        <w:rPr>
          <w:bCs w:val="0"/>
          <w:snapToGrid w:val="0"/>
        </w:rPr>
        <w:t>Приложение № ___ к заявке на участие</w:t>
      </w:r>
    </w:p>
    <w:p w14:paraId="4F95C818" w14:textId="77777777" w:rsidR="00DE06FA" w:rsidRPr="00E33240" w:rsidRDefault="00DE06FA" w:rsidP="004657D0">
      <w:pPr>
        <w:spacing w:line="240" w:lineRule="auto"/>
        <w:jc w:val="right"/>
        <w:rPr>
          <w:bCs w:val="0"/>
          <w:snapToGrid w:val="0"/>
        </w:rPr>
      </w:pPr>
      <w:r w:rsidRPr="00E33240">
        <w:rPr>
          <w:bCs w:val="0"/>
          <w:snapToGrid w:val="0"/>
        </w:rPr>
        <w:t>от «____»_____________ </w:t>
      </w:r>
      <w:proofErr w:type="gramStart"/>
      <w:r w:rsidRPr="00E33240">
        <w:rPr>
          <w:bCs w:val="0"/>
          <w:snapToGrid w:val="0"/>
        </w:rPr>
        <w:t>г</w:t>
      </w:r>
      <w:proofErr w:type="gramEnd"/>
      <w:r w:rsidRPr="00E33240">
        <w:rPr>
          <w:bCs w:val="0"/>
          <w:snapToGrid w:val="0"/>
        </w:rPr>
        <w:t>. №__________</w:t>
      </w:r>
    </w:p>
    <w:p w14:paraId="402A269F" w14:textId="77777777" w:rsidR="00DE06FA" w:rsidRPr="00E33240" w:rsidRDefault="00DE06FA" w:rsidP="00DE06FA">
      <w:pPr>
        <w:tabs>
          <w:tab w:val="left" w:pos="1080"/>
        </w:tabs>
        <w:spacing w:line="240" w:lineRule="auto"/>
        <w:ind w:firstLine="540"/>
        <w:jc w:val="right"/>
        <w:rPr>
          <w:b/>
        </w:rPr>
      </w:pPr>
    </w:p>
    <w:p w14:paraId="2C187CCD" w14:textId="77777777" w:rsidR="00DE06FA" w:rsidRPr="00E33240" w:rsidRDefault="00DE06FA" w:rsidP="00DE06FA">
      <w:pPr>
        <w:widowControl w:val="0"/>
        <w:autoSpaceDE w:val="0"/>
        <w:autoSpaceDN w:val="0"/>
        <w:adjustRightInd w:val="0"/>
        <w:spacing w:line="240" w:lineRule="auto"/>
        <w:jc w:val="center"/>
        <w:rPr>
          <w:b/>
          <w:bCs w:val="0"/>
        </w:rPr>
      </w:pPr>
    </w:p>
    <w:p w14:paraId="4278928C" w14:textId="77777777" w:rsidR="00DE06FA" w:rsidRPr="00E33240"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E33240">
        <w:rPr>
          <w:b/>
        </w:rPr>
        <w:t xml:space="preserve">Техническое предложение </w:t>
      </w:r>
      <w:bookmarkEnd w:id="259"/>
      <w:bookmarkEnd w:id="260"/>
      <w:bookmarkEnd w:id="261"/>
    </w:p>
    <w:p w14:paraId="269AE90A" w14:textId="77777777" w:rsidR="00DE06FA" w:rsidRPr="00E33240" w:rsidRDefault="00DE06FA" w:rsidP="004657D0">
      <w:pPr>
        <w:widowControl w:val="0"/>
        <w:autoSpaceDE w:val="0"/>
        <w:autoSpaceDN w:val="0"/>
        <w:adjustRightInd w:val="0"/>
        <w:spacing w:line="240" w:lineRule="auto"/>
        <w:jc w:val="center"/>
        <w:rPr>
          <w:b/>
        </w:rPr>
      </w:pPr>
    </w:p>
    <w:p w14:paraId="1FEAF8DB" w14:textId="77777777" w:rsidR="00DE06FA" w:rsidRPr="00E33240" w:rsidRDefault="00DE06FA" w:rsidP="004657D0">
      <w:pPr>
        <w:tabs>
          <w:tab w:val="left" w:pos="1080"/>
        </w:tabs>
        <w:spacing w:line="240" w:lineRule="auto"/>
        <w:ind w:firstLine="540"/>
        <w:rPr>
          <w:b/>
        </w:rPr>
      </w:pPr>
      <w:bookmarkStart w:id="262" w:name="_Toc247081498"/>
      <w:r w:rsidRPr="00E33240">
        <w:rPr>
          <w:b/>
        </w:rPr>
        <w:t xml:space="preserve">Способ и наименование закупки _______________________________________ </w:t>
      </w:r>
    </w:p>
    <w:p w14:paraId="1459A355" w14:textId="77777777" w:rsidR="00DE06FA" w:rsidRPr="00E33240" w:rsidRDefault="00DE06FA" w:rsidP="00DE06FA">
      <w:pPr>
        <w:tabs>
          <w:tab w:val="left" w:pos="1080"/>
        </w:tabs>
        <w:spacing w:line="240" w:lineRule="auto"/>
        <w:ind w:firstLine="540"/>
        <w:rPr>
          <w:b/>
        </w:rPr>
      </w:pPr>
      <w:r w:rsidRPr="00E33240">
        <w:rPr>
          <w:b/>
        </w:rPr>
        <w:t>Лот ___</w:t>
      </w:r>
    </w:p>
    <w:p w14:paraId="4DDBA914" w14:textId="77777777" w:rsidR="00DE06FA" w:rsidRPr="00E33240" w:rsidRDefault="00DE06FA" w:rsidP="004657D0">
      <w:pPr>
        <w:tabs>
          <w:tab w:val="left" w:pos="1080"/>
        </w:tabs>
        <w:spacing w:line="240" w:lineRule="auto"/>
        <w:ind w:firstLine="540"/>
      </w:pPr>
      <w:r w:rsidRPr="00E33240">
        <w:rPr>
          <w:b/>
        </w:rPr>
        <w:t>Участник закупки:</w:t>
      </w:r>
      <w:r w:rsidRPr="00E33240">
        <w:t xml:space="preserve"> ________________________________</w:t>
      </w:r>
      <w:bookmarkEnd w:id="262"/>
      <w:r w:rsidRPr="00E33240">
        <w:t xml:space="preserve"> </w:t>
      </w:r>
    </w:p>
    <w:p w14:paraId="7EF23CC1" w14:textId="77777777" w:rsidR="00DE06FA" w:rsidRPr="00E33240" w:rsidRDefault="00DE06FA" w:rsidP="004657D0">
      <w:pPr>
        <w:tabs>
          <w:tab w:val="left" w:pos="1080"/>
        </w:tabs>
        <w:spacing w:line="240" w:lineRule="auto"/>
        <w:ind w:firstLine="540"/>
      </w:pPr>
    </w:p>
    <w:p w14:paraId="2E11A5CF" w14:textId="77777777" w:rsidR="00DE06FA" w:rsidRPr="00E33240" w:rsidRDefault="00DE06FA" w:rsidP="004657D0">
      <w:pPr>
        <w:tabs>
          <w:tab w:val="left" w:pos="1080"/>
        </w:tabs>
        <w:spacing w:line="240" w:lineRule="auto"/>
        <w:ind w:firstLine="540"/>
        <w:jc w:val="center"/>
        <w:rPr>
          <w:b/>
          <w:i/>
        </w:rPr>
      </w:pPr>
      <w:bookmarkStart w:id="263" w:name="_Toc247081499"/>
      <w:r w:rsidRPr="00E33240">
        <w:rPr>
          <w:b/>
          <w:i/>
        </w:rPr>
        <w:t>Суть технического предложения</w:t>
      </w:r>
      <w:bookmarkEnd w:id="263"/>
    </w:p>
    <w:p w14:paraId="7612CD0A" w14:textId="77777777" w:rsidR="00DE06FA" w:rsidRPr="00E33240"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E33240" w14:paraId="610F59E2" w14:textId="77777777" w:rsidTr="00DE06FA">
        <w:tc>
          <w:tcPr>
            <w:tcW w:w="3960" w:type="dxa"/>
            <w:tcBorders>
              <w:bottom w:val="single" w:sz="4" w:space="0" w:color="auto"/>
            </w:tcBorders>
          </w:tcPr>
          <w:p w14:paraId="4A50E67A" w14:textId="77777777" w:rsidR="00DE06FA" w:rsidRPr="00E33240" w:rsidRDefault="00DE06FA" w:rsidP="004657D0">
            <w:pPr>
              <w:tabs>
                <w:tab w:val="left" w:pos="1080"/>
              </w:tabs>
              <w:spacing w:line="240" w:lineRule="auto"/>
              <w:ind w:firstLine="540"/>
              <w:rPr>
                <w:sz w:val="20"/>
                <w:szCs w:val="20"/>
              </w:rPr>
            </w:pPr>
          </w:p>
        </w:tc>
        <w:tc>
          <w:tcPr>
            <w:tcW w:w="1143" w:type="dxa"/>
          </w:tcPr>
          <w:p w14:paraId="1CA6BB40" w14:textId="77777777" w:rsidR="00DE06FA" w:rsidRPr="00E33240"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E33240" w:rsidRDefault="00DE06FA" w:rsidP="004657D0">
            <w:pPr>
              <w:tabs>
                <w:tab w:val="left" w:pos="1080"/>
              </w:tabs>
              <w:spacing w:line="240" w:lineRule="auto"/>
              <w:ind w:firstLine="540"/>
              <w:rPr>
                <w:sz w:val="20"/>
                <w:szCs w:val="20"/>
              </w:rPr>
            </w:pPr>
          </w:p>
        </w:tc>
      </w:tr>
      <w:tr w:rsidR="00DE06FA" w:rsidRPr="00E33240" w14:paraId="4087A31C" w14:textId="77777777" w:rsidTr="00DE06FA">
        <w:tc>
          <w:tcPr>
            <w:tcW w:w="3960" w:type="dxa"/>
            <w:tcBorders>
              <w:top w:val="single" w:sz="4" w:space="0" w:color="auto"/>
            </w:tcBorders>
          </w:tcPr>
          <w:p w14:paraId="24F8126A" w14:textId="77777777" w:rsidR="00DE06FA" w:rsidRPr="00E33240" w:rsidRDefault="00DE06FA" w:rsidP="004657D0">
            <w:pPr>
              <w:tabs>
                <w:tab w:val="left" w:pos="1080"/>
              </w:tabs>
              <w:spacing w:line="240" w:lineRule="auto"/>
              <w:rPr>
                <w:sz w:val="20"/>
                <w:szCs w:val="20"/>
              </w:rPr>
            </w:pPr>
            <w:r w:rsidRPr="00E33240">
              <w:rPr>
                <w:sz w:val="20"/>
                <w:szCs w:val="20"/>
              </w:rPr>
              <w:t>(подпись уполномоченного представителя)</w:t>
            </w:r>
          </w:p>
        </w:tc>
        <w:tc>
          <w:tcPr>
            <w:tcW w:w="1143" w:type="dxa"/>
          </w:tcPr>
          <w:p w14:paraId="5BE721C8" w14:textId="77777777" w:rsidR="00DE06FA" w:rsidRPr="00E33240"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E33240" w:rsidRDefault="00DE06FA" w:rsidP="004657D0">
            <w:pPr>
              <w:tabs>
                <w:tab w:val="left" w:pos="1080"/>
              </w:tabs>
              <w:spacing w:line="240" w:lineRule="auto"/>
              <w:rPr>
                <w:sz w:val="20"/>
                <w:szCs w:val="20"/>
              </w:rPr>
            </w:pPr>
            <w:r w:rsidRPr="00E33240">
              <w:rPr>
                <w:sz w:val="20"/>
                <w:szCs w:val="20"/>
              </w:rPr>
              <w:t xml:space="preserve">(фамилия, имя, отчество </w:t>
            </w:r>
            <w:proofErr w:type="gramStart"/>
            <w:r w:rsidRPr="00E33240">
              <w:rPr>
                <w:sz w:val="20"/>
                <w:szCs w:val="20"/>
              </w:rPr>
              <w:t>подписавшего</w:t>
            </w:r>
            <w:proofErr w:type="gramEnd"/>
            <w:r w:rsidRPr="00E33240">
              <w:rPr>
                <w:sz w:val="20"/>
                <w:szCs w:val="20"/>
              </w:rPr>
              <w:t>, должность)</w:t>
            </w:r>
          </w:p>
        </w:tc>
      </w:tr>
    </w:tbl>
    <w:p w14:paraId="2E894064" w14:textId="77777777" w:rsidR="00DE06FA" w:rsidRPr="00E33240" w:rsidRDefault="00DE06FA" w:rsidP="004657D0">
      <w:pPr>
        <w:tabs>
          <w:tab w:val="left" w:pos="1080"/>
        </w:tabs>
        <w:spacing w:line="240" w:lineRule="auto"/>
        <w:ind w:firstLine="540"/>
        <w:rPr>
          <w:b/>
        </w:rPr>
      </w:pPr>
      <w:bookmarkStart w:id="264" w:name="_Toc247081500"/>
      <w:r w:rsidRPr="00E33240">
        <w:rPr>
          <w:b/>
        </w:rPr>
        <w:t>М.П.</w:t>
      </w:r>
      <w:bookmarkEnd w:id="264"/>
    </w:p>
    <w:p w14:paraId="62780049" w14:textId="77777777" w:rsidR="00DE06FA" w:rsidRPr="00E33240" w:rsidRDefault="00DE06FA" w:rsidP="004657D0">
      <w:pPr>
        <w:tabs>
          <w:tab w:val="left" w:pos="1080"/>
        </w:tabs>
        <w:spacing w:line="240" w:lineRule="auto"/>
        <w:ind w:firstLine="540"/>
        <w:rPr>
          <w:b/>
          <w:sz w:val="20"/>
          <w:szCs w:val="20"/>
        </w:rPr>
      </w:pPr>
      <w:bookmarkStart w:id="265" w:name="_Toc247081501"/>
      <w:r w:rsidRPr="00E33240">
        <w:rPr>
          <w:b/>
          <w:sz w:val="20"/>
          <w:szCs w:val="20"/>
        </w:rPr>
        <w:t>Инструкции по заполнению</w:t>
      </w:r>
      <w:bookmarkEnd w:id="265"/>
    </w:p>
    <w:p w14:paraId="30AFE70F" w14:textId="77777777" w:rsidR="00DE06FA" w:rsidRPr="00E33240"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Данные инструкции не следует воспроизводить в документах, подготовленных Участником.</w:t>
      </w:r>
    </w:p>
    <w:p w14:paraId="673FEB8F" w14:textId="77777777" w:rsidR="00DE06FA" w:rsidRPr="00E33240"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E33240">
        <w:rPr>
          <w:sz w:val="20"/>
          <w:szCs w:val="20"/>
        </w:rPr>
        <w:t>Участник закупки, являющийся</w:t>
      </w:r>
      <w:r w:rsidRPr="002436AB">
        <w:rPr>
          <w:sz w:val="20"/>
          <w:szCs w:val="20"/>
        </w:rPr>
        <w:t xml:space="preserve">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E33240">
        <w:rPr>
          <w:b/>
          <w:bCs w:val="0"/>
          <w:snapToGrid w:val="0"/>
          <w:sz w:val="24"/>
          <w:szCs w:val="24"/>
        </w:rPr>
        <w:t>Сводная таблица стоимости работ, товаров, услуг</w:t>
      </w:r>
    </w:p>
    <w:p w14:paraId="667A9FBA" w14:textId="77777777" w:rsidR="00E86C33" w:rsidRPr="00E33240"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E33240">
        <w:rPr>
          <w:bCs w:val="0"/>
          <w:snapToGrid w:val="0"/>
          <w:sz w:val="24"/>
          <w:szCs w:val="24"/>
        </w:rPr>
        <w:t>Наименование и адрес участника: _________________________________</w:t>
      </w:r>
    </w:p>
    <w:p w14:paraId="094E7D2A" w14:textId="77777777" w:rsidR="00E86C33" w:rsidRPr="00E33240"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E33240">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E33240">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E33240" w:rsidRPr="00E33240" w14:paraId="395886CC" w14:textId="77777777" w:rsidTr="00E33240">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  </w:t>
            </w:r>
            <w:proofErr w:type="gramStart"/>
            <w:r w:rsidRPr="00E33240">
              <w:rPr>
                <w:b/>
                <w:bCs w:val="0"/>
                <w:i/>
                <w:snapToGrid w:val="0"/>
                <w:sz w:val="20"/>
                <w:szCs w:val="20"/>
              </w:rPr>
              <w:t>п</w:t>
            </w:r>
            <w:proofErr w:type="gramEnd"/>
            <w:r w:rsidRPr="00E33240">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33240" w:rsidRPr="00E33240" w:rsidRDefault="00E33240"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E33240">
              <w:rPr>
                <w:b/>
                <w:bCs w:val="0"/>
                <w:i/>
                <w:snapToGrid w:val="0"/>
                <w:sz w:val="20"/>
                <w:szCs w:val="20"/>
              </w:rPr>
              <w:t>услуг-страна</w:t>
            </w:r>
            <w:proofErr w:type="gramEnd"/>
            <w:r w:rsidRPr="00E33240">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Единицы</w:t>
            </w:r>
            <w:r w:rsidRPr="00E33240">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 xml:space="preserve">НДС, 18%, </w:t>
            </w:r>
            <w:proofErr w:type="spellStart"/>
            <w:r w:rsidRPr="00E33240">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33240">
              <w:rPr>
                <w:b/>
                <w:bCs w:val="0"/>
                <w:i/>
                <w:snapToGrid w:val="0"/>
                <w:sz w:val="20"/>
                <w:szCs w:val="20"/>
              </w:rPr>
              <w:t>Общая цена, руб., с НДС</w:t>
            </w:r>
          </w:p>
        </w:tc>
      </w:tr>
      <w:tr w:rsidR="00E33240" w:rsidRPr="00E33240" w14:paraId="5DA2B70D" w14:textId="77777777" w:rsidTr="00E33240">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9</w:t>
            </w:r>
          </w:p>
        </w:tc>
      </w:tr>
      <w:tr w:rsidR="00E33240" w:rsidRPr="00E33240" w14:paraId="067F9F9E" w14:textId="77777777" w:rsidTr="00E33240">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33240" w:rsidRPr="00E33240" w14:paraId="2C6DA3A9" w14:textId="77777777" w:rsidTr="00E33240">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33240" w:rsidRPr="00E33240" w:rsidRDefault="00E33240"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33240">
              <w:rPr>
                <w:bCs w:val="0"/>
                <w:i/>
                <w:snapToGrid w:val="0"/>
                <w:sz w:val="20"/>
                <w:szCs w:val="20"/>
              </w:rPr>
              <w:t>0,00</w:t>
            </w:r>
          </w:p>
        </w:tc>
      </w:tr>
    </w:tbl>
    <w:p w14:paraId="052C442B" w14:textId="77777777" w:rsidR="00E86C33" w:rsidRPr="00E33240"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E33240">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E33240">
        <w:rPr>
          <w:bCs w:val="0"/>
          <w:i/>
          <w:snapToGrid w:val="0"/>
          <w:sz w:val="24"/>
          <w:szCs w:val="24"/>
        </w:rPr>
        <w:t xml:space="preserve"> </w:t>
      </w:r>
      <w:proofErr w:type="gramStart"/>
      <w:r w:rsidRPr="00E33240">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E33240">
        <w:rPr>
          <w:b/>
          <w:bCs w:val="0"/>
          <w:i/>
          <w:snapToGrid w:val="0"/>
          <w:sz w:val="24"/>
          <w:szCs w:val="24"/>
          <w:vertAlign w:val="superscript"/>
        </w:rPr>
        <w:t xml:space="preserve"> стоимость заявки/предложения.*</w:t>
      </w:r>
    </w:p>
    <w:p w14:paraId="0E3FDAD3"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33240">
        <w:rPr>
          <w:bCs w:val="0"/>
          <w:snapToGrid w:val="0"/>
          <w:sz w:val="24"/>
          <w:szCs w:val="24"/>
        </w:rPr>
        <w:t>___________________________________</w:t>
      </w:r>
    </w:p>
    <w:p w14:paraId="42BA82C8"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33240">
        <w:rPr>
          <w:bCs w:val="0"/>
          <w:snapToGrid w:val="0"/>
          <w:sz w:val="24"/>
          <w:szCs w:val="24"/>
          <w:vertAlign w:val="superscript"/>
        </w:rPr>
        <w:t xml:space="preserve">                                     (подпись, М.П.)</w:t>
      </w:r>
    </w:p>
    <w:p w14:paraId="0837F9FE"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E33240">
        <w:rPr>
          <w:bCs w:val="0"/>
          <w:snapToGrid w:val="0"/>
          <w:sz w:val="24"/>
          <w:szCs w:val="24"/>
        </w:rPr>
        <w:t>____________________________________</w:t>
      </w:r>
    </w:p>
    <w:p w14:paraId="667E35C0" w14:textId="77777777" w:rsidR="00E86C33" w:rsidRPr="00E33240"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E33240">
        <w:rPr>
          <w:bCs w:val="0"/>
          <w:snapToGrid w:val="0"/>
          <w:sz w:val="24"/>
          <w:szCs w:val="24"/>
          <w:vertAlign w:val="superscript"/>
        </w:rPr>
        <w:t xml:space="preserve">(фамилия, имя, отчество </w:t>
      </w:r>
      <w:proofErr w:type="gramStart"/>
      <w:r w:rsidRPr="00E33240">
        <w:rPr>
          <w:bCs w:val="0"/>
          <w:snapToGrid w:val="0"/>
          <w:sz w:val="24"/>
          <w:szCs w:val="24"/>
          <w:vertAlign w:val="superscript"/>
        </w:rPr>
        <w:t>подписавшего</w:t>
      </w:r>
      <w:proofErr w:type="gramEnd"/>
      <w:r w:rsidRPr="00E33240">
        <w:rPr>
          <w:bCs w:val="0"/>
          <w:snapToGrid w:val="0"/>
          <w:sz w:val="24"/>
          <w:szCs w:val="24"/>
          <w:vertAlign w:val="superscript"/>
        </w:rPr>
        <w:t>, должность)</w:t>
      </w:r>
    </w:p>
    <w:p w14:paraId="12E0F499"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E33240"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E33240">
        <w:rPr>
          <w:b/>
          <w:bCs w:val="0"/>
          <w:snapToGrid w:val="0"/>
          <w:sz w:val="20"/>
          <w:szCs w:val="20"/>
        </w:rPr>
        <w:t>конец формы</w:t>
      </w:r>
    </w:p>
    <w:p w14:paraId="354DCF3E" w14:textId="77777777" w:rsidR="00E86C33" w:rsidRDefault="00E86C33" w:rsidP="00E86C33">
      <w:pPr>
        <w:rPr>
          <w:bCs w:val="0"/>
          <w:sz w:val="20"/>
          <w:szCs w:val="20"/>
        </w:rPr>
      </w:pPr>
    </w:p>
    <w:p w14:paraId="418EA2E3" w14:textId="77777777" w:rsidR="00E33240" w:rsidRDefault="00E33240" w:rsidP="00E86C33">
      <w:pPr>
        <w:rPr>
          <w:bCs w:val="0"/>
          <w:sz w:val="20"/>
          <w:szCs w:val="20"/>
        </w:rPr>
      </w:pPr>
    </w:p>
    <w:p w14:paraId="180BBAEE" w14:textId="77777777" w:rsidR="00E33240" w:rsidRDefault="00E33240" w:rsidP="00E86C33">
      <w:pPr>
        <w:rPr>
          <w:bCs w:val="0"/>
          <w:sz w:val="20"/>
          <w:szCs w:val="20"/>
        </w:rPr>
      </w:pPr>
    </w:p>
    <w:p w14:paraId="150EF57C" w14:textId="77777777" w:rsidR="00E33240" w:rsidRDefault="00E33240" w:rsidP="00E86C33">
      <w:pPr>
        <w:rPr>
          <w:bCs w:val="0"/>
          <w:sz w:val="20"/>
          <w:szCs w:val="20"/>
        </w:rPr>
      </w:pPr>
    </w:p>
    <w:p w14:paraId="79EC5249" w14:textId="77777777" w:rsidR="00E33240" w:rsidRDefault="00E33240" w:rsidP="00E86C33">
      <w:pPr>
        <w:rPr>
          <w:bCs w:val="0"/>
          <w:sz w:val="20"/>
          <w:szCs w:val="20"/>
        </w:rPr>
      </w:pPr>
    </w:p>
    <w:p w14:paraId="7A1DBC38" w14:textId="77777777" w:rsidR="00E33240" w:rsidRDefault="00E33240" w:rsidP="00E86C33">
      <w:pPr>
        <w:rPr>
          <w:bCs w:val="0"/>
          <w:sz w:val="20"/>
          <w:szCs w:val="20"/>
        </w:rPr>
      </w:pPr>
    </w:p>
    <w:p w14:paraId="61CA9A5E" w14:textId="77777777" w:rsidR="00E33240" w:rsidRPr="00E33240" w:rsidRDefault="00E33240" w:rsidP="00E86C33">
      <w:pPr>
        <w:rPr>
          <w:bCs w:val="0"/>
          <w:sz w:val="20"/>
          <w:szCs w:val="20"/>
        </w:rPr>
      </w:pPr>
    </w:p>
    <w:p w14:paraId="05143CB1" w14:textId="77777777" w:rsidR="00E86C33" w:rsidRPr="00E33240"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E33240">
        <w:rPr>
          <w:b/>
          <w:bCs w:val="0"/>
          <w:snapToGrid w:val="0"/>
          <w:sz w:val="20"/>
          <w:szCs w:val="20"/>
        </w:rPr>
        <w:lastRenderedPageBreak/>
        <w:t>Инструкции по заполнению</w:t>
      </w:r>
    </w:p>
    <w:p w14:paraId="74690A7E"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Участник указывает свое фирменное наименование (в </w:t>
      </w:r>
      <w:proofErr w:type="spellStart"/>
      <w:r w:rsidRPr="00E33240">
        <w:rPr>
          <w:bCs w:val="0"/>
          <w:snapToGrid w:val="0"/>
          <w:sz w:val="20"/>
          <w:szCs w:val="20"/>
        </w:rPr>
        <w:t>т.ч</w:t>
      </w:r>
      <w:proofErr w:type="spellEnd"/>
      <w:r w:rsidRPr="00E33240">
        <w:rPr>
          <w:bCs w:val="0"/>
          <w:snapToGrid w:val="0"/>
          <w:sz w:val="20"/>
          <w:szCs w:val="20"/>
        </w:rPr>
        <w:t>. организационно-правовую форму) и свой адрес.</w:t>
      </w:r>
    </w:p>
    <w:p w14:paraId="1B5B104F"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E33240"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 xml:space="preserve">Помимо </w:t>
      </w:r>
      <w:proofErr w:type="gramStart"/>
      <w:r w:rsidRPr="00E33240">
        <w:rPr>
          <w:bCs w:val="0"/>
          <w:snapToGrid w:val="0"/>
          <w:sz w:val="20"/>
          <w:szCs w:val="20"/>
        </w:rPr>
        <w:t>скан-копии</w:t>
      </w:r>
      <w:proofErr w:type="gramEnd"/>
      <w:r w:rsidRPr="00E33240">
        <w:rPr>
          <w:bCs w:val="0"/>
          <w:snapToGrid w:val="0"/>
          <w:sz w:val="20"/>
          <w:szCs w:val="20"/>
        </w:rPr>
        <w:t xml:space="preserve"> необходимо приложить в формате </w:t>
      </w:r>
      <w:proofErr w:type="spellStart"/>
      <w:r w:rsidRPr="00E33240">
        <w:rPr>
          <w:bCs w:val="0"/>
          <w:snapToGrid w:val="0"/>
          <w:sz w:val="20"/>
          <w:szCs w:val="20"/>
        </w:rPr>
        <w:t>Excel</w:t>
      </w:r>
      <w:proofErr w:type="spellEnd"/>
      <w:r w:rsidRPr="00E33240">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E33240">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1CFBEF1"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9DCDBE5"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8ECD0C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0136F44"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4A043EA"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35A5B6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71276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C0181F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0E3E1F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16140C3"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AFE45DE"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CB24F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7573230"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2D367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C8FB46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0086B05"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DFE80F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7A6A85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F953AB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AFA7D43"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6A433B4"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605B5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F9D792B"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3E288E"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6A6C9CC"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7985479"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9ED9D17"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B0743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B673B4C"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125A99DF"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8CDA986"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4ED4548" w14:textId="77777777" w:rsidR="00E33240" w:rsidRDefault="00E33240"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E33240" w:rsidRDefault="00604784" w:rsidP="00604784">
      <w:pPr>
        <w:pStyle w:val="7-"/>
        <w:rPr>
          <w:snapToGrid w:val="0"/>
        </w:rPr>
      </w:pPr>
      <w:r w:rsidRPr="00E33240">
        <w:rPr>
          <w:snapToGrid w:val="0"/>
        </w:rPr>
        <w:t xml:space="preserve"> </w:t>
      </w:r>
      <w:bookmarkEnd w:id="266"/>
    </w:p>
    <w:p w14:paraId="19E43819" w14:textId="77777777" w:rsidR="000E5820" w:rsidRPr="00E33240" w:rsidRDefault="000E5820" w:rsidP="000E5820">
      <w:pPr>
        <w:spacing w:line="240" w:lineRule="auto"/>
        <w:jc w:val="right"/>
        <w:rPr>
          <w:bCs w:val="0"/>
          <w:snapToGrid w:val="0"/>
        </w:rPr>
      </w:pPr>
      <w:r w:rsidRPr="00E33240">
        <w:rPr>
          <w:bCs w:val="0"/>
          <w:snapToGrid w:val="0"/>
        </w:rPr>
        <w:t>Приложение № ___ к заявке на участие</w:t>
      </w:r>
    </w:p>
    <w:p w14:paraId="6348DBB7" w14:textId="77777777" w:rsidR="000E5820" w:rsidRPr="00E33240" w:rsidRDefault="000E5820" w:rsidP="000E5820">
      <w:pPr>
        <w:spacing w:line="240" w:lineRule="auto"/>
        <w:jc w:val="right"/>
        <w:rPr>
          <w:bCs w:val="0"/>
          <w:snapToGrid w:val="0"/>
        </w:rPr>
      </w:pPr>
      <w:r w:rsidRPr="00E33240">
        <w:rPr>
          <w:bCs w:val="0"/>
          <w:snapToGrid w:val="0"/>
        </w:rPr>
        <w:t>от «____»_____________ </w:t>
      </w:r>
      <w:proofErr w:type="gramStart"/>
      <w:r w:rsidRPr="00E33240">
        <w:rPr>
          <w:bCs w:val="0"/>
          <w:snapToGrid w:val="0"/>
        </w:rPr>
        <w:t>г</w:t>
      </w:r>
      <w:proofErr w:type="gramEnd"/>
      <w:r w:rsidRPr="00E33240">
        <w:rPr>
          <w:bCs w:val="0"/>
          <w:snapToGrid w:val="0"/>
        </w:rPr>
        <w:t>. №__________</w:t>
      </w:r>
    </w:p>
    <w:p w14:paraId="7D21E401" w14:textId="77777777" w:rsidR="000E5820" w:rsidRPr="00E33240" w:rsidRDefault="000E5820" w:rsidP="000E5820">
      <w:pPr>
        <w:tabs>
          <w:tab w:val="left" w:pos="1080"/>
        </w:tabs>
        <w:spacing w:line="240" w:lineRule="auto"/>
        <w:ind w:firstLine="540"/>
        <w:jc w:val="right"/>
      </w:pPr>
    </w:p>
    <w:p w14:paraId="1834E31E" w14:textId="77777777" w:rsidR="000E5820" w:rsidRPr="00E3324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E33240">
        <w:rPr>
          <w:b/>
        </w:rPr>
        <w:t>Анкета Участника</w:t>
      </w:r>
      <w:r w:rsidRPr="004D0F20">
        <w:rPr>
          <w:b/>
        </w:rPr>
        <w:t xml:space="preserve">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E33240" w:rsidRDefault="005F0AAB" w:rsidP="005F0AAB">
      <w:pPr>
        <w:spacing w:line="240" w:lineRule="auto"/>
        <w:jc w:val="center"/>
        <w:rPr>
          <w:b/>
          <w:bCs w:val="0"/>
          <w:sz w:val="24"/>
          <w:szCs w:val="24"/>
        </w:rPr>
      </w:pPr>
      <w:r w:rsidRPr="00E33240">
        <w:rPr>
          <w:b/>
          <w:sz w:val="24"/>
          <w:szCs w:val="24"/>
        </w:rPr>
        <w:t>АНТИКОРРУПЦИОННАЯ ОГОВОРКА</w:t>
      </w:r>
    </w:p>
    <w:p w14:paraId="72498EA0" w14:textId="77777777" w:rsidR="005F0AAB" w:rsidRPr="00E33240" w:rsidRDefault="005F0AAB" w:rsidP="005F0AAB">
      <w:pPr>
        <w:spacing w:line="240" w:lineRule="auto"/>
        <w:jc w:val="center"/>
        <w:rPr>
          <w:b/>
          <w:bCs w:val="0"/>
          <w:sz w:val="24"/>
          <w:szCs w:val="24"/>
        </w:rPr>
      </w:pPr>
    </w:p>
    <w:p w14:paraId="0AF17CED" w14:textId="4A7DBC35" w:rsidR="005F0AAB" w:rsidRPr="00E33240" w:rsidRDefault="005F0AAB" w:rsidP="005F0AAB">
      <w:pPr>
        <w:snapToGrid w:val="0"/>
        <w:spacing w:line="240" w:lineRule="auto"/>
        <w:ind w:firstLine="709"/>
        <w:rPr>
          <w:sz w:val="24"/>
          <w:szCs w:val="24"/>
        </w:rPr>
      </w:pPr>
      <w:r w:rsidRPr="00E33240">
        <w:rPr>
          <w:sz w:val="24"/>
          <w:szCs w:val="24"/>
        </w:rPr>
        <w:t>1. </w:t>
      </w:r>
      <w:proofErr w:type="gramStart"/>
      <w:r w:rsidRPr="00E33240">
        <w:rPr>
          <w:sz w:val="24"/>
          <w:szCs w:val="24"/>
        </w:rPr>
        <w:t xml:space="preserve">Контрагенту* известно о том, что ПАО «МРСК Юга» реализует требования статьи 13.3 Федерального закона от 25.12.2008 № 273-ФЗ </w:t>
      </w:r>
      <w:r w:rsidRPr="00E33240">
        <w:rPr>
          <w:sz w:val="24"/>
          <w:szCs w:val="24"/>
        </w:rPr>
        <w:br/>
        <w:t xml:space="preserve">«О противодействии коррупции», принимает меры по предупреждению коррупции, присоединилось к Антикоррупционной </w:t>
      </w:r>
      <w:proofErr w:type="spellStart"/>
      <w:r w:rsidRPr="00E33240">
        <w:rPr>
          <w:sz w:val="24"/>
          <w:szCs w:val="24"/>
        </w:rPr>
        <w:t>артии</w:t>
      </w:r>
      <w:proofErr w:type="spellEnd"/>
      <w:r w:rsidRPr="00E33240">
        <w:rPr>
          <w:sz w:val="24"/>
          <w:szCs w:val="24"/>
        </w:rPr>
        <w:t xml:space="preserve">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E33240">
        <w:rPr>
          <w:sz w:val="24"/>
          <w:szCs w:val="24"/>
        </w:rPr>
        <w:br/>
        <w:t>с контрагентами, которые гарантируют добросовестность своих партнеров</w:t>
      </w:r>
      <w:proofErr w:type="gramEnd"/>
      <w:r w:rsidRPr="00E33240">
        <w:rPr>
          <w:sz w:val="24"/>
          <w:szCs w:val="24"/>
        </w:rPr>
        <w:t xml:space="preserve"> </w:t>
      </w:r>
      <w:r w:rsidRPr="00E33240">
        <w:rPr>
          <w:sz w:val="24"/>
          <w:szCs w:val="24"/>
        </w:rPr>
        <w:br/>
        <w:t>и поддерживают антикоррупционные стандарты ведения бизнеса.</w:t>
      </w:r>
    </w:p>
    <w:p w14:paraId="6D5239AE" w14:textId="77777777" w:rsidR="005F0AAB" w:rsidRPr="00E33240" w:rsidRDefault="005F0AAB" w:rsidP="005F0AAB">
      <w:pPr>
        <w:snapToGrid w:val="0"/>
        <w:spacing w:line="240" w:lineRule="auto"/>
        <w:ind w:firstLine="709"/>
        <w:rPr>
          <w:sz w:val="24"/>
          <w:szCs w:val="24"/>
        </w:rPr>
      </w:pPr>
      <w:r w:rsidRPr="00E33240">
        <w:rPr>
          <w:sz w:val="24"/>
          <w:szCs w:val="24"/>
        </w:rPr>
        <w:t>2. </w:t>
      </w:r>
      <w:proofErr w:type="gramStart"/>
      <w:r w:rsidRPr="00E33240">
        <w:rPr>
          <w:sz w:val="24"/>
          <w:szCs w:val="24"/>
        </w:rPr>
        <w:t xml:space="preserve">Контрагент настоящим подтверждает, что он ознакомился </w:t>
      </w:r>
      <w:r w:rsidRPr="00E33240">
        <w:rPr>
          <w:sz w:val="24"/>
          <w:szCs w:val="24"/>
        </w:rPr>
        <w:br/>
        <w:t>с Антикоррупционной хартией российского бизнеса и Антикоррупционной политикой ПАО «</w:t>
      </w:r>
      <w:proofErr w:type="spellStart"/>
      <w:r w:rsidRPr="00E33240">
        <w:rPr>
          <w:sz w:val="24"/>
          <w:szCs w:val="24"/>
        </w:rPr>
        <w:t>Россети</w:t>
      </w:r>
      <w:proofErr w:type="spellEnd"/>
      <w:r w:rsidRPr="00E33240">
        <w:rPr>
          <w:sz w:val="24"/>
          <w:szCs w:val="24"/>
        </w:rPr>
        <w:t>» и ДЗО ПАО «</w:t>
      </w:r>
      <w:proofErr w:type="spellStart"/>
      <w:r w:rsidRPr="00E33240">
        <w:rPr>
          <w:sz w:val="24"/>
          <w:szCs w:val="24"/>
        </w:rPr>
        <w:t>Россети</w:t>
      </w:r>
      <w:proofErr w:type="spellEnd"/>
      <w:r w:rsidRPr="00E33240">
        <w:rPr>
          <w:sz w:val="24"/>
          <w:szCs w:val="24"/>
        </w:rPr>
        <w:t>» (представленных в разделе «Антикоррупционная политика» на официальном сайте ПАО «</w:t>
      </w:r>
      <w:proofErr w:type="spellStart"/>
      <w:r w:rsidRPr="00E33240">
        <w:rPr>
          <w:sz w:val="24"/>
          <w:szCs w:val="24"/>
        </w:rPr>
        <w:t>Россети</w:t>
      </w:r>
      <w:proofErr w:type="spellEnd"/>
      <w:r w:rsidRPr="00E33240">
        <w:rPr>
          <w:sz w:val="24"/>
          <w:szCs w:val="24"/>
        </w:rPr>
        <w:t xml:space="preserve">» </w:t>
      </w:r>
      <w:r w:rsidRPr="00E33240">
        <w:rPr>
          <w:sz w:val="24"/>
          <w:szCs w:val="24"/>
        </w:rPr>
        <w:br/>
        <w:t xml:space="preserve">по адресу: </w:t>
      </w:r>
      <w:hyperlink r:id="rId34" w:history="1">
        <w:r w:rsidRPr="00E33240">
          <w:rPr>
            <w:rStyle w:val="a9"/>
            <w:color w:val="auto"/>
            <w:sz w:val="24"/>
            <w:szCs w:val="24"/>
          </w:rPr>
          <w:t>http://www.rosseti.ru/about/anticorruptionpolicy/policy/index.php</w:t>
        </w:r>
      </w:hyperlink>
      <w:r w:rsidRPr="00E33240">
        <w:rPr>
          <w:sz w:val="24"/>
          <w:szCs w:val="24"/>
        </w:rPr>
        <w:t xml:space="preserve">), -полностью принимает положения Антикоррупционной политики </w:t>
      </w:r>
      <w:r w:rsidRPr="00E33240">
        <w:rPr>
          <w:sz w:val="24"/>
          <w:szCs w:val="24"/>
        </w:rPr>
        <w:br/>
        <w:t>ПАО «</w:t>
      </w:r>
      <w:proofErr w:type="spellStart"/>
      <w:r w:rsidRPr="00E33240">
        <w:rPr>
          <w:sz w:val="24"/>
          <w:szCs w:val="24"/>
        </w:rPr>
        <w:t>Россети</w:t>
      </w:r>
      <w:proofErr w:type="spellEnd"/>
      <w:r w:rsidRPr="00E33240">
        <w:rPr>
          <w:sz w:val="24"/>
          <w:szCs w:val="24"/>
        </w:rPr>
        <w:t>» и ДЗО «ПАО «</w:t>
      </w:r>
      <w:proofErr w:type="spellStart"/>
      <w:r w:rsidRPr="00E33240">
        <w:rPr>
          <w:sz w:val="24"/>
          <w:szCs w:val="24"/>
        </w:rPr>
        <w:t>Россети</w:t>
      </w:r>
      <w:proofErr w:type="spellEnd"/>
      <w:r w:rsidRPr="00E33240">
        <w:rPr>
          <w:sz w:val="24"/>
          <w:szCs w:val="24"/>
        </w:rPr>
        <w:t>» и обязуется обеспечивать соблюдение ее требований как со</w:t>
      </w:r>
      <w:proofErr w:type="gramEnd"/>
      <w:r w:rsidRPr="00E33240">
        <w:rPr>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E33240" w:rsidRDefault="005F0AAB" w:rsidP="005F0AAB">
      <w:pPr>
        <w:spacing w:line="240" w:lineRule="auto"/>
        <w:ind w:firstLine="709"/>
        <w:rPr>
          <w:sz w:val="24"/>
          <w:szCs w:val="24"/>
        </w:rPr>
      </w:pPr>
      <w:r w:rsidRPr="00E33240">
        <w:rPr>
          <w:sz w:val="24"/>
          <w:szCs w:val="24"/>
        </w:rPr>
        <w:t>3. </w:t>
      </w:r>
      <w:proofErr w:type="gramStart"/>
      <w:r w:rsidRPr="00E33240">
        <w:rPr>
          <w:sz w:val="24"/>
          <w:szCs w:val="24"/>
        </w:rPr>
        <w:t xml:space="preserve">При исполнении своих обязательств по настоящему Договору Стороны, их аффилированные лица, работники или посредники </w:t>
      </w:r>
      <w:r w:rsidRPr="00E33240">
        <w:rPr>
          <w:sz w:val="24"/>
          <w:szCs w:val="24"/>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33240">
        <w:rPr>
          <w:i/>
          <w:sz w:val="24"/>
          <w:szCs w:val="24"/>
        </w:rPr>
        <w:t>.</w:t>
      </w:r>
      <w:proofErr w:type="gramEnd"/>
    </w:p>
    <w:p w14:paraId="54AD88E0" w14:textId="77777777" w:rsidR="005F0AAB" w:rsidRPr="00E33240" w:rsidRDefault="005F0AAB" w:rsidP="005F0AAB">
      <w:pPr>
        <w:autoSpaceDE w:val="0"/>
        <w:autoSpaceDN w:val="0"/>
        <w:adjustRightInd w:val="0"/>
        <w:spacing w:line="240" w:lineRule="auto"/>
        <w:ind w:firstLine="709"/>
        <w:rPr>
          <w:sz w:val="24"/>
          <w:szCs w:val="24"/>
        </w:rPr>
      </w:pPr>
      <w:proofErr w:type="gramStart"/>
      <w:r w:rsidRPr="00E33240">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E33240">
        <w:rPr>
          <w:sz w:val="24"/>
          <w:szCs w:val="24"/>
        </w:rPr>
        <w:br/>
        <w:t>не поименованными здесь способами, ставящими работника в определенную зависимость и</w:t>
      </w:r>
      <w:r w:rsidRPr="00E33240">
        <w:rPr>
          <w:sz w:val="24"/>
          <w:szCs w:val="24"/>
          <w:lang w:val="en-US"/>
        </w:rPr>
        <w:t> </w:t>
      </w:r>
      <w:r w:rsidRPr="00E33240">
        <w:rPr>
          <w:sz w:val="24"/>
          <w:szCs w:val="24"/>
        </w:rPr>
        <w:t xml:space="preserve">направленным на обеспечение выполнения этим работником каких-либо действий в пользу стимулирующей его стороны (Исполнителя </w:t>
      </w:r>
      <w:r w:rsidRPr="00E33240">
        <w:rPr>
          <w:sz w:val="24"/>
          <w:szCs w:val="24"/>
        </w:rPr>
        <w:br/>
        <w:t>и Заказчика).</w:t>
      </w:r>
      <w:proofErr w:type="gramEnd"/>
    </w:p>
    <w:p w14:paraId="2068CA73" w14:textId="77777777" w:rsidR="005F0AAB" w:rsidRPr="00E33240" w:rsidRDefault="005F0AAB" w:rsidP="005F0AAB">
      <w:pPr>
        <w:spacing w:line="240" w:lineRule="auto"/>
        <w:ind w:firstLine="709"/>
        <w:rPr>
          <w:sz w:val="24"/>
          <w:szCs w:val="24"/>
        </w:rPr>
      </w:pPr>
      <w:r w:rsidRPr="00E33240">
        <w:rPr>
          <w:sz w:val="24"/>
          <w:szCs w:val="24"/>
        </w:rPr>
        <w:t xml:space="preserve">4. В случае возникновения у одной из Сторон подозрений, </w:t>
      </w:r>
      <w:r w:rsidRPr="00E33240">
        <w:rPr>
          <w:sz w:val="24"/>
          <w:szCs w:val="24"/>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E33240">
        <w:rPr>
          <w:sz w:val="24"/>
          <w:szCs w:val="24"/>
        </w:rPr>
        <w:br/>
        <w:t>или не произойдет.</w:t>
      </w:r>
      <w:r w:rsidRPr="00E33240">
        <w:rPr>
          <w:b/>
          <w:sz w:val="24"/>
          <w:szCs w:val="24"/>
        </w:rPr>
        <w:t xml:space="preserve"> </w:t>
      </w:r>
      <w:r w:rsidRPr="00E33240">
        <w:rPr>
          <w:sz w:val="24"/>
          <w:szCs w:val="24"/>
        </w:rPr>
        <w:t xml:space="preserve">Это подтверждение должно быть направлено в течение десяти рабочих дней </w:t>
      </w:r>
      <w:proofErr w:type="gramStart"/>
      <w:r w:rsidRPr="00E33240">
        <w:rPr>
          <w:sz w:val="24"/>
          <w:szCs w:val="24"/>
        </w:rPr>
        <w:t>с даты направления</w:t>
      </w:r>
      <w:proofErr w:type="gramEnd"/>
      <w:r w:rsidRPr="00E33240">
        <w:rPr>
          <w:sz w:val="24"/>
          <w:szCs w:val="24"/>
        </w:rPr>
        <w:t xml:space="preserve"> письменного уведомления.</w:t>
      </w:r>
    </w:p>
    <w:p w14:paraId="6F2B65C8" w14:textId="77777777" w:rsidR="005F0AAB" w:rsidRPr="00E33240" w:rsidRDefault="005F0AAB" w:rsidP="005F0AAB">
      <w:pPr>
        <w:autoSpaceDE w:val="0"/>
        <w:autoSpaceDN w:val="0"/>
        <w:adjustRightInd w:val="0"/>
        <w:spacing w:line="240" w:lineRule="auto"/>
        <w:ind w:firstLine="709"/>
        <w:rPr>
          <w:sz w:val="24"/>
          <w:szCs w:val="24"/>
        </w:rPr>
      </w:pPr>
      <w:r w:rsidRPr="00E33240">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EEC98D9" w14:textId="77777777" w:rsidR="005F0AAB" w:rsidRPr="00E33240" w:rsidRDefault="005F0AAB" w:rsidP="005F0AAB">
      <w:pPr>
        <w:spacing w:line="240" w:lineRule="auto"/>
        <w:ind w:firstLine="709"/>
        <w:rPr>
          <w:sz w:val="24"/>
          <w:szCs w:val="24"/>
        </w:rPr>
      </w:pPr>
      <w:r w:rsidRPr="00E33240">
        <w:rPr>
          <w:sz w:val="24"/>
          <w:szCs w:val="24"/>
        </w:rPr>
        <w:t>5. </w:t>
      </w:r>
      <w:proofErr w:type="gramStart"/>
      <w:r w:rsidRPr="00E33240">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E33240">
        <w:rPr>
          <w:spacing w:val="-2"/>
          <w:sz w:val="24"/>
          <w:szCs w:val="24"/>
        </w:rPr>
        <w:t>Антикоррупционной оговорки, и обязательств воздерживаться от запрещенных</w:t>
      </w:r>
      <w:r w:rsidRPr="00E33240">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w:t>
      </w:r>
      <w:r w:rsidRPr="00E33240">
        <w:rPr>
          <w:sz w:val="24"/>
          <w:szCs w:val="24"/>
        </w:rPr>
        <w:lastRenderedPageBreak/>
        <w:t>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E33240">
        <w:rPr>
          <w:sz w:val="24"/>
          <w:szCs w:val="24"/>
        </w:rPr>
        <w:t xml:space="preserve">, направив письменное уведомление о расторжении. Сторона, по чьей инициативе </w:t>
      </w:r>
      <w:proofErr w:type="gramStart"/>
      <w:r w:rsidRPr="00E33240">
        <w:rPr>
          <w:sz w:val="24"/>
          <w:szCs w:val="24"/>
        </w:rPr>
        <w:t>был</w:t>
      </w:r>
      <w:proofErr w:type="gramEnd"/>
      <w:r w:rsidRPr="00E33240">
        <w:rPr>
          <w:sz w:val="24"/>
          <w:szCs w:val="24"/>
        </w:rPr>
        <w:t xml:space="preserve"> расторгнут настоящий Договор, в соответствии </w:t>
      </w:r>
      <w:r w:rsidRPr="00E33240">
        <w:rPr>
          <w:sz w:val="24"/>
          <w:szCs w:val="24"/>
        </w:rPr>
        <w:b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33240" w:rsidRDefault="005F0AAB" w:rsidP="005F0AAB">
      <w:pPr>
        <w:spacing w:line="240" w:lineRule="auto"/>
        <w:ind w:firstLine="709"/>
        <w:rPr>
          <w:sz w:val="24"/>
          <w:szCs w:val="24"/>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lastRenderedPageBreak/>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1B33B1AE" w14:textId="77777777" w:rsidR="00E33240" w:rsidRDefault="00E33240"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lastRenderedPageBreak/>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54AA0FF9" w14:textId="77777777" w:rsidR="00E33240" w:rsidRDefault="00E33240"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E8A30" w14:textId="77777777" w:rsidR="00B16687" w:rsidRDefault="00B16687">
      <w:pPr>
        <w:spacing w:line="240" w:lineRule="auto"/>
      </w:pPr>
      <w:r>
        <w:separator/>
      </w:r>
    </w:p>
  </w:endnote>
  <w:endnote w:type="continuationSeparator" w:id="0">
    <w:p w14:paraId="759248FA" w14:textId="77777777" w:rsidR="00B16687" w:rsidRDefault="00B16687">
      <w:pPr>
        <w:spacing w:line="240" w:lineRule="auto"/>
      </w:pPr>
      <w:r>
        <w:continuationSeparator/>
      </w:r>
    </w:p>
  </w:endnote>
  <w:endnote w:type="continuationNotice" w:id="1">
    <w:p w14:paraId="019694ED" w14:textId="77777777" w:rsidR="00B16687" w:rsidRDefault="00B166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840A91" w:rsidRDefault="00840A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35DC150" w:rsidR="00840A91" w:rsidRPr="00FA0376" w:rsidRDefault="00840A91"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04D66">
      <w:rPr>
        <w:noProof/>
        <w:sz w:val="16"/>
        <w:szCs w:val="16"/>
        <w:lang w:eastAsia="ru-RU"/>
      </w:rPr>
      <w:t>20</w:t>
    </w:r>
    <w:r w:rsidRPr="00FA0376">
      <w:rPr>
        <w:sz w:val="16"/>
        <w:szCs w:val="16"/>
        <w:lang w:eastAsia="ru-RU"/>
      </w:rPr>
      <w:fldChar w:fldCharType="end"/>
    </w:r>
  </w:p>
  <w:p w14:paraId="629B92FA" w14:textId="306E935C" w:rsidR="00840A91" w:rsidRPr="00304D66" w:rsidRDefault="00840A91" w:rsidP="00840A91">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304D66" w:rsidRPr="00304D66">
      <w:rPr>
        <w:sz w:val="18"/>
        <w:szCs w:val="18"/>
      </w:rPr>
      <w:t>право заключения договора поставки расходных материалов для оргтехники, сетевого и серверного оборудования для нужд филиала ПАО «МРСК Юга» - «Астраханьэнерго»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840A91" w:rsidRDefault="00840A9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840A91" w:rsidRDefault="00840A91"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840A91" w:rsidRDefault="00840A91"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840A91" w:rsidRPr="00C107B8" w:rsidRDefault="00840A91"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840A91" w:rsidRDefault="00840A91"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840A91" w:rsidRPr="00C107B8" w:rsidRDefault="00840A91"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C4332" w14:textId="77777777" w:rsidR="00B16687" w:rsidRDefault="00B16687">
      <w:pPr>
        <w:spacing w:line="240" w:lineRule="auto"/>
      </w:pPr>
      <w:r>
        <w:separator/>
      </w:r>
    </w:p>
  </w:footnote>
  <w:footnote w:type="continuationSeparator" w:id="0">
    <w:p w14:paraId="5C9416D2" w14:textId="77777777" w:rsidR="00B16687" w:rsidRDefault="00B16687">
      <w:pPr>
        <w:spacing w:line="240" w:lineRule="auto"/>
      </w:pPr>
      <w:r>
        <w:continuationSeparator/>
      </w:r>
    </w:p>
  </w:footnote>
  <w:footnote w:type="continuationNotice" w:id="1">
    <w:p w14:paraId="7C7EEECC" w14:textId="77777777" w:rsidR="00B16687" w:rsidRDefault="00B16687">
      <w:pPr>
        <w:spacing w:line="240" w:lineRule="auto"/>
      </w:pPr>
    </w:p>
  </w:footnote>
  <w:footnote w:id="2">
    <w:p w14:paraId="34E44285"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840A91" w:rsidRDefault="00840A91"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840A91" w:rsidRDefault="00840A91"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840A91" w:rsidRDefault="00840A9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840A91" w:rsidRDefault="00840A91"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840A91" w:rsidRDefault="00840A91">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840A91" w:rsidRDefault="00840A9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840A91" w:rsidRDefault="00840A91"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840A91" w:rsidRDefault="00840A91">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840A91" w:rsidRDefault="00840A91"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840A91" w:rsidRDefault="00840A91">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840A91" w:rsidRDefault="00840A91">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840A91" w:rsidRDefault="00840A91"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D66"/>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1863"/>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926"/>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145C"/>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0A91"/>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687"/>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240"/>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856AB-B731-48C2-B8A0-A3DCBD978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1</Pages>
  <Words>21932</Words>
  <Characters>125016</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146655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92</cp:revision>
  <cp:lastPrinted>2016-11-08T08:47:00Z</cp:lastPrinted>
  <dcterms:created xsi:type="dcterms:W3CDTF">2016-07-15T04:13:00Z</dcterms:created>
  <dcterms:modified xsi:type="dcterms:W3CDTF">2018-02-12T12:18:00Z</dcterms:modified>
</cp:coreProperties>
</file>